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EA0" w:rsidRPr="00B55BCF" w:rsidRDefault="00DB6EA0" w:rsidP="00B55BCF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A2C13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886"/>
        <w:gridCol w:w="708"/>
        <w:gridCol w:w="567"/>
        <w:gridCol w:w="328"/>
        <w:gridCol w:w="239"/>
        <w:gridCol w:w="142"/>
        <w:gridCol w:w="1200"/>
        <w:gridCol w:w="503"/>
        <w:gridCol w:w="990"/>
        <w:gridCol w:w="775"/>
        <w:gridCol w:w="360"/>
        <w:gridCol w:w="94"/>
        <w:gridCol w:w="917"/>
        <w:gridCol w:w="264"/>
        <w:gridCol w:w="179"/>
        <w:gridCol w:w="1357"/>
      </w:tblGrid>
      <w:tr w:rsidR="00A93F0E" w:rsidRPr="003C33AE" w:rsidTr="00D74C25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B6EA0" w:rsidRPr="003C33AE" w:rsidRDefault="00DB6EA0">
            <w:pPr>
              <w:ind w:left="113" w:right="113"/>
              <w:jc w:val="center"/>
            </w:pPr>
            <w:r w:rsidRPr="003C33AE">
              <w:t>Wypełnia Zespół Kierunku</w:t>
            </w:r>
          </w:p>
        </w:tc>
        <w:tc>
          <w:tcPr>
            <w:tcW w:w="633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EA0" w:rsidRDefault="00DB6EA0">
            <w:r w:rsidRPr="003C33AE">
              <w:t xml:space="preserve">Nazwa modułu (bloku przedmiotów): </w:t>
            </w:r>
          </w:p>
          <w:p w:rsidR="00DB6EA0" w:rsidRPr="005A2C13" w:rsidRDefault="005A2C13">
            <w:pPr>
              <w:rPr>
                <w:b/>
              </w:rPr>
            </w:pPr>
            <w:r w:rsidRPr="005A2C13">
              <w:rPr>
                <w:b/>
              </w:rPr>
              <w:t xml:space="preserve">PRZEDMIOTY </w:t>
            </w:r>
            <w:r w:rsidR="001E6F2F">
              <w:rPr>
                <w:b/>
              </w:rPr>
              <w:t>PODSTAWOWE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B6EA0" w:rsidRPr="003C33AE" w:rsidRDefault="00DB6EA0">
            <w:r w:rsidRPr="003C33AE">
              <w:t>Kod modułu:</w:t>
            </w:r>
            <w:r w:rsidR="000E0ACF">
              <w:t xml:space="preserve"> B</w:t>
            </w:r>
          </w:p>
        </w:tc>
      </w:tr>
      <w:tr w:rsidR="00A93F0E" w:rsidRPr="003C33AE" w:rsidTr="00D74C2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/>
        </w:tc>
        <w:tc>
          <w:tcPr>
            <w:tcW w:w="6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A0" w:rsidRPr="003C33AE" w:rsidRDefault="005A2C13">
            <w:r>
              <w:t>Nazwa przedmiotu:</w:t>
            </w:r>
          </w:p>
          <w:p w:rsidR="00DB6EA0" w:rsidRPr="003C33AE" w:rsidRDefault="005A2C13">
            <w:pPr>
              <w:rPr>
                <w:b/>
              </w:rPr>
            </w:pPr>
            <w:r>
              <w:rPr>
                <w:b/>
              </w:rPr>
              <w:t>TEORETYCZNE PODSTAWY WYCHOWANIA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B6EA0" w:rsidRPr="003C33AE" w:rsidRDefault="00DB6EA0">
            <w:r w:rsidRPr="003C33AE">
              <w:t>Kod przedmiotu:</w:t>
            </w:r>
            <w:r w:rsidR="000E0ACF">
              <w:t xml:space="preserve"> </w:t>
            </w:r>
            <w:r w:rsidR="002453EE">
              <w:t>B/</w:t>
            </w:r>
            <w:r w:rsidR="000E0ACF">
              <w:t>9</w:t>
            </w:r>
          </w:p>
        </w:tc>
      </w:tr>
      <w:tr w:rsidR="00A93F0E" w:rsidRPr="003C33AE" w:rsidTr="00D74C2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/>
        </w:tc>
        <w:tc>
          <w:tcPr>
            <w:tcW w:w="95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B6EA0" w:rsidRPr="003C33AE" w:rsidRDefault="00DB6EA0">
            <w:pPr>
              <w:rPr>
                <w:b/>
                <w:sz w:val="20"/>
                <w:szCs w:val="20"/>
              </w:rPr>
            </w:pPr>
            <w:r w:rsidRPr="003C33AE">
              <w:t>Nazwa jednostki organizacyjnej prowadzącej przedmiot / moduł:</w:t>
            </w:r>
            <w:r w:rsidRPr="003C33AE">
              <w:rPr>
                <w:b/>
              </w:rPr>
              <w:t xml:space="preserve"> </w:t>
            </w:r>
          </w:p>
          <w:p w:rsidR="00DB6EA0" w:rsidRPr="00A94A87" w:rsidRDefault="00DB6EA0">
            <w:r w:rsidRPr="003C33AE">
              <w:rPr>
                <w:b/>
              </w:rPr>
              <w:t xml:space="preserve">INSTYTUT PEDAGOGICZNO-JĘZYKOWY </w:t>
            </w:r>
          </w:p>
        </w:tc>
      </w:tr>
      <w:tr w:rsidR="00A93F0E" w:rsidRPr="003C33AE" w:rsidTr="00D74C2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/>
        </w:tc>
        <w:tc>
          <w:tcPr>
            <w:tcW w:w="95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B6EA0" w:rsidRPr="003C33AE" w:rsidRDefault="00DB6EA0" w:rsidP="00756178">
            <w:pPr>
              <w:rPr>
                <w:b/>
              </w:rPr>
            </w:pPr>
            <w:r w:rsidRPr="003C33AE">
              <w:t xml:space="preserve">Nazwa kierunku: </w:t>
            </w:r>
            <w:r w:rsidR="001E6F2F">
              <w:rPr>
                <w:b/>
              </w:rPr>
              <w:t>LOGOPEDIA</w:t>
            </w:r>
          </w:p>
        </w:tc>
      </w:tr>
      <w:tr w:rsidR="00A93F0E" w:rsidRPr="003C33AE" w:rsidTr="00D74C2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/>
        </w:tc>
        <w:tc>
          <w:tcPr>
            <w:tcW w:w="2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A0" w:rsidRPr="00756178" w:rsidRDefault="00DB6EA0">
            <w:pPr>
              <w:rPr>
                <w:b/>
              </w:rPr>
            </w:pPr>
            <w:r w:rsidRPr="003C33AE">
              <w:t xml:space="preserve">Forma studiów: </w:t>
            </w:r>
            <w:r w:rsidRPr="003C33AE">
              <w:rPr>
                <w:b/>
              </w:rPr>
              <w:t>STACJONARNE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EA0" w:rsidRPr="003C33AE" w:rsidRDefault="00DB6EA0">
            <w:r w:rsidRPr="003C33AE">
              <w:t>Profil kształcenia:</w:t>
            </w:r>
          </w:p>
          <w:p w:rsidR="00DB6EA0" w:rsidRPr="003C33AE" w:rsidRDefault="00DB6EA0">
            <w:pPr>
              <w:rPr>
                <w:b/>
              </w:rPr>
            </w:pPr>
            <w:r w:rsidRPr="003C33AE">
              <w:rPr>
                <w:b/>
              </w:rPr>
              <w:t>PRAKTYCZNY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B2B9E" w:rsidRDefault="00DB6EA0" w:rsidP="00FB2B9E">
            <w:r w:rsidRPr="003C33AE">
              <w:t xml:space="preserve">Poziom kształcenia: </w:t>
            </w:r>
          </w:p>
          <w:p w:rsidR="00DB6EA0" w:rsidRPr="00FB2B9E" w:rsidRDefault="00FB2B9E" w:rsidP="00FB2B9E">
            <w:pPr>
              <w:rPr>
                <w:b/>
              </w:rPr>
            </w:pPr>
            <w:r w:rsidRPr="00FB2B9E">
              <w:rPr>
                <w:b/>
              </w:rPr>
              <w:t>STUDIA I STOPNIA</w:t>
            </w:r>
          </w:p>
        </w:tc>
      </w:tr>
      <w:tr w:rsidR="00A93F0E" w:rsidRPr="003C33AE" w:rsidTr="00D74C2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/>
        </w:tc>
        <w:tc>
          <w:tcPr>
            <w:tcW w:w="2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A0" w:rsidRPr="005A2C13" w:rsidRDefault="00DB6EA0">
            <w:pPr>
              <w:rPr>
                <w:b/>
              </w:rPr>
            </w:pPr>
            <w:r w:rsidRPr="005A2C13">
              <w:t>Rok / semestr</w:t>
            </w:r>
            <w:r w:rsidRPr="005A2C13">
              <w:rPr>
                <w:b/>
              </w:rPr>
              <w:t xml:space="preserve">: </w:t>
            </w:r>
          </w:p>
          <w:p w:rsidR="00DB6EA0" w:rsidRPr="005A2C13" w:rsidRDefault="005A2C13">
            <w:pPr>
              <w:rPr>
                <w:b/>
              </w:rPr>
            </w:pPr>
            <w:r>
              <w:rPr>
                <w:b/>
              </w:rPr>
              <w:t>I/2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A0" w:rsidRPr="00756178" w:rsidRDefault="00DB6EA0">
            <w:r w:rsidRPr="003C33AE">
              <w:t xml:space="preserve">Status przedmiotu /modułu: </w:t>
            </w:r>
            <w:r w:rsidRPr="003C33AE">
              <w:rPr>
                <w:b/>
              </w:rPr>
              <w:t>OBOWIĄZKOWY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B6EA0" w:rsidRPr="003C33AE" w:rsidRDefault="00DB6EA0">
            <w:pPr>
              <w:rPr>
                <w:b/>
              </w:rPr>
            </w:pPr>
            <w:r w:rsidRPr="003C33AE">
              <w:t xml:space="preserve">Język przedmiotu / modułu: </w:t>
            </w:r>
          </w:p>
          <w:p w:rsidR="00DB6EA0" w:rsidRPr="003C33AE" w:rsidRDefault="00DB6EA0">
            <w:pPr>
              <w:rPr>
                <w:b/>
              </w:rPr>
            </w:pPr>
            <w:r w:rsidRPr="003C33AE">
              <w:rPr>
                <w:b/>
              </w:rPr>
              <w:t xml:space="preserve">POLSKI </w:t>
            </w:r>
          </w:p>
        </w:tc>
      </w:tr>
      <w:tr w:rsidR="00A93F0E" w:rsidRPr="003C33AE" w:rsidTr="00D74C2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/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A0" w:rsidRPr="003C33AE" w:rsidRDefault="00DB6EA0"/>
          <w:p w:rsidR="00DB6EA0" w:rsidRPr="003C33AE" w:rsidRDefault="00DB6EA0">
            <w:r w:rsidRPr="003C33AE"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>
            <w:pPr>
              <w:jc w:val="center"/>
            </w:pPr>
            <w:r w:rsidRPr="003C33AE">
              <w:t>wykład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>
            <w:pPr>
              <w:jc w:val="center"/>
            </w:pPr>
            <w:r w:rsidRPr="003C33AE"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>
            <w:pPr>
              <w:jc w:val="center"/>
            </w:pPr>
            <w:r w:rsidRPr="003C33AE"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>
            <w:pPr>
              <w:jc w:val="center"/>
            </w:pPr>
            <w:r w:rsidRPr="003C33AE"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>
            <w:pPr>
              <w:jc w:val="center"/>
            </w:pPr>
            <w:r w:rsidRPr="003C33AE"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B6EA0" w:rsidRPr="003C33AE" w:rsidRDefault="00DB6EA0">
            <w:pPr>
              <w:jc w:val="center"/>
            </w:pPr>
            <w:r w:rsidRPr="003C33AE">
              <w:t xml:space="preserve">inne </w:t>
            </w:r>
            <w:r w:rsidRPr="003C33AE">
              <w:br/>
              <w:t>(wpisać jakie)</w:t>
            </w:r>
          </w:p>
        </w:tc>
      </w:tr>
      <w:tr w:rsidR="00A93F0E" w:rsidRPr="003C33AE" w:rsidTr="00D74C2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/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EA0" w:rsidRPr="003C33AE" w:rsidRDefault="00DB6EA0">
            <w:r w:rsidRPr="003C33AE"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EA0" w:rsidRPr="003C33AE" w:rsidRDefault="00D74C25" w:rsidP="005A2C13">
            <w:pPr>
              <w:jc w:val="center"/>
              <w:rPr>
                <w:b/>
              </w:rPr>
            </w:pPr>
            <w:r w:rsidRPr="003C33AE">
              <w:rPr>
                <w:b/>
              </w:rPr>
              <w:t>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EA0" w:rsidRPr="003C33AE" w:rsidRDefault="00D74C25">
            <w:pPr>
              <w:jc w:val="center"/>
              <w:rPr>
                <w:b/>
              </w:rPr>
            </w:pPr>
            <w:r w:rsidRPr="003C33AE">
              <w:rPr>
                <w:b/>
              </w:rPr>
              <w:t>30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EA0" w:rsidRPr="003C33AE" w:rsidRDefault="00DB6EA0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EA0" w:rsidRPr="003C33AE" w:rsidRDefault="00DB6EA0">
            <w:pPr>
              <w:jc w:val="center"/>
              <w:rPr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EA0" w:rsidRPr="003C33AE" w:rsidRDefault="00DB6EA0">
            <w:pPr>
              <w:jc w:val="center"/>
              <w:rPr>
                <w:b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6EA0" w:rsidRPr="003C33AE" w:rsidRDefault="00DB6EA0">
            <w:pPr>
              <w:jc w:val="center"/>
              <w:rPr>
                <w:b/>
              </w:rPr>
            </w:pPr>
          </w:p>
        </w:tc>
      </w:tr>
      <w:tr w:rsidR="00A93F0E" w:rsidRPr="003C33AE" w:rsidTr="00D74C25">
        <w:tc>
          <w:tcPr>
            <w:tcW w:w="2985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>
            <w:r w:rsidRPr="003C33AE"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6EA0" w:rsidRPr="003C33AE" w:rsidRDefault="00B55BCF">
            <w:r>
              <w:t>dr</w:t>
            </w:r>
            <w:r w:rsidR="00D74C25" w:rsidRPr="003C33AE">
              <w:t xml:space="preserve"> hab. Jan Papież</w:t>
            </w:r>
            <w:r w:rsidR="00C5356F">
              <w:t xml:space="preserve"> prof. PWSZ</w:t>
            </w:r>
          </w:p>
        </w:tc>
      </w:tr>
      <w:tr w:rsidR="00A93F0E" w:rsidRPr="003C33AE" w:rsidTr="00D74C25">
        <w:tc>
          <w:tcPr>
            <w:tcW w:w="298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C25" w:rsidRPr="003C33AE" w:rsidRDefault="00D74C25" w:rsidP="00D74C25">
            <w:r w:rsidRPr="003C33AE">
              <w:t>Prowadzący zajęcia</w:t>
            </w:r>
          </w:p>
          <w:p w:rsidR="00D74C25" w:rsidRPr="003C33AE" w:rsidRDefault="00D74C25" w:rsidP="00D74C25"/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BCF" w:rsidRDefault="00B55BCF" w:rsidP="00D74C25">
            <w:r>
              <w:t>dr</w:t>
            </w:r>
            <w:r w:rsidR="00D74C25" w:rsidRPr="003C33AE">
              <w:t xml:space="preserve"> hab. Jan Papież</w:t>
            </w:r>
            <w:r>
              <w:t xml:space="preserve"> </w:t>
            </w:r>
            <w:r w:rsidR="00C5356F">
              <w:t xml:space="preserve">prof. PWSZ, </w:t>
            </w:r>
            <w:r>
              <w:t xml:space="preserve">dr hab. Lucyna </w:t>
            </w:r>
            <w:proofErr w:type="spellStart"/>
            <w:r>
              <w:t>Hurło</w:t>
            </w:r>
            <w:proofErr w:type="spellEnd"/>
            <w:r>
              <w:t xml:space="preserve"> </w:t>
            </w:r>
            <w:r w:rsidR="00C5356F">
              <w:t>prof. PWSZ,</w:t>
            </w:r>
          </w:p>
          <w:p w:rsidR="00D74C25" w:rsidRPr="003C33AE" w:rsidRDefault="00B55BCF" w:rsidP="00D74C25">
            <w:r>
              <w:t>dr Joanna Nowak</w:t>
            </w:r>
          </w:p>
        </w:tc>
      </w:tr>
      <w:tr w:rsidR="00900C22" w:rsidRPr="003C33AE" w:rsidTr="00D74C25">
        <w:tc>
          <w:tcPr>
            <w:tcW w:w="298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C22" w:rsidRPr="003C33AE" w:rsidRDefault="00900C22" w:rsidP="00900C22">
            <w:pPr>
              <w:spacing w:before="120" w:after="120"/>
            </w:pPr>
            <w:r w:rsidRPr="003C33AE"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3BDD" w:rsidRDefault="00633BDD" w:rsidP="005A2C13">
            <w:pPr>
              <w:numPr>
                <w:ilvl w:val="0"/>
                <w:numId w:val="18"/>
              </w:numPr>
              <w:spacing w:line="276" w:lineRule="auto"/>
              <w:rPr>
                <w:lang w:eastAsia="en-US"/>
              </w:rPr>
            </w:pPr>
            <w:r w:rsidRPr="003C33AE">
              <w:rPr>
                <w:rFonts w:cs="Arial"/>
              </w:rPr>
              <w:t xml:space="preserve">Zaznajomienie studentów i </w:t>
            </w:r>
            <w:r w:rsidRPr="003C33AE">
              <w:rPr>
                <w:lang w:eastAsia="en-US"/>
              </w:rPr>
              <w:t>preze</w:t>
            </w:r>
            <w:r w:rsidR="005A2C13">
              <w:rPr>
                <w:lang w:eastAsia="en-US"/>
              </w:rPr>
              <w:t xml:space="preserve">ntacja  teorii wychowania jako </w:t>
            </w:r>
            <w:r w:rsidRPr="003C33AE">
              <w:rPr>
                <w:lang w:eastAsia="en-US"/>
              </w:rPr>
              <w:t>podstawowej subdyscypl</w:t>
            </w:r>
            <w:r w:rsidR="005A2C13">
              <w:rPr>
                <w:lang w:eastAsia="en-US"/>
              </w:rPr>
              <w:t xml:space="preserve">iny pedagogiki,  definiowanie </w:t>
            </w:r>
            <w:r w:rsidRPr="003C33AE">
              <w:rPr>
                <w:lang w:eastAsia="en-US"/>
              </w:rPr>
              <w:t>podstawowych pojęć, przedmiotu badań teorii wychowania i jej metodologii oraz przedstawienie</w:t>
            </w:r>
            <w:r w:rsidR="005A2C13">
              <w:rPr>
                <w:lang w:eastAsia="en-US"/>
              </w:rPr>
              <w:t xml:space="preserve">  głównych dziedzin wychowania</w:t>
            </w:r>
          </w:p>
          <w:p w:rsidR="00633BDD" w:rsidRDefault="005A2C13" w:rsidP="005A2C13">
            <w:pPr>
              <w:numPr>
                <w:ilvl w:val="0"/>
                <w:numId w:val="1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Ukazanie </w:t>
            </w:r>
            <w:r w:rsidR="00633BDD" w:rsidRPr="003C33AE">
              <w:rPr>
                <w:lang w:eastAsia="en-US"/>
              </w:rPr>
              <w:t>dylematów (deficytów) współczesne</w:t>
            </w:r>
            <w:r w:rsidR="00FB5D9F" w:rsidRPr="003C33AE">
              <w:rPr>
                <w:lang w:eastAsia="en-US"/>
              </w:rPr>
              <w:t>j teorii wychowania i wskazanie</w:t>
            </w:r>
            <w:r w:rsidR="00633BDD" w:rsidRPr="003C33AE">
              <w:rPr>
                <w:lang w:eastAsia="en-US"/>
              </w:rPr>
              <w:t xml:space="preserve"> związków między teorią a praktyką wychowawczą.</w:t>
            </w:r>
          </w:p>
          <w:p w:rsidR="00900C22" w:rsidRPr="005A2C13" w:rsidRDefault="005E1E06" w:rsidP="005A2C13">
            <w:pPr>
              <w:numPr>
                <w:ilvl w:val="0"/>
                <w:numId w:val="18"/>
              </w:numPr>
              <w:spacing w:line="276" w:lineRule="auto"/>
              <w:rPr>
                <w:lang w:eastAsia="en-US"/>
              </w:rPr>
            </w:pPr>
            <w:r w:rsidRPr="005A2C13">
              <w:rPr>
                <w:rFonts w:cs="Arial"/>
              </w:rPr>
              <w:t>P</w:t>
            </w:r>
            <w:r w:rsidR="00633BDD" w:rsidRPr="005A2C13">
              <w:rPr>
                <w:rFonts w:cs="Arial"/>
              </w:rPr>
              <w:t xml:space="preserve">rzygotowanie studentów do korzystania z nowoczesnych technologii informacyjnych i ich praktycznego zastosowania </w:t>
            </w:r>
          </w:p>
        </w:tc>
      </w:tr>
      <w:tr w:rsidR="00900C22" w:rsidRPr="003C33AE" w:rsidTr="00D74C25">
        <w:tc>
          <w:tcPr>
            <w:tcW w:w="2985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0C22" w:rsidRPr="003C33AE" w:rsidRDefault="00900C22" w:rsidP="00900C22">
            <w:pPr>
              <w:spacing w:before="120" w:after="120"/>
            </w:pPr>
            <w:r w:rsidRPr="003C33AE"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0C22" w:rsidRPr="003C33AE" w:rsidRDefault="00A3056E" w:rsidP="00900C22">
            <w:r>
              <w:t>Ogólne podstawy z pedagogik</w:t>
            </w:r>
            <w:r w:rsidR="005A2C13">
              <w:t>i, psychologii, filozofii, socjo</w:t>
            </w:r>
            <w:r>
              <w:t>logii</w:t>
            </w:r>
          </w:p>
        </w:tc>
      </w:tr>
      <w:tr w:rsidR="00900C22" w:rsidRPr="003C33AE" w:rsidTr="00D74C25">
        <w:trPr>
          <w:cantSplit/>
        </w:trPr>
        <w:tc>
          <w:tcPr>
            <w:tcW w:w="10005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900C22" w:rsidRPr="003C33AE" w:rsidRDefault="00900C22" w:rsidP="00900C22">
            <w:pPr>
              <w:jc w:val="center"/>
            </w:pPr>
            <w:r w:rsidRPr="003C33AE">
              <w:rPr>
                <w:b/>
              </w:rPr>
              <w:t>EFEKTY UCZENIA SIĘ</w:t>
            </w:r>
          </w:p>
        </w:tc>
      </w:tr>
      <w:tr w:rsidR="00900C22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0C22" w:rsidRPr="003C33AE" w:rsidRDefault="00900C22" w:rsidP="00900C22">
            <w:pPr>
              <w:jc w:val="center"/>
              <w:rPr>
                <w:sz w:val="22"/>
                <w:szCs w:val="22"/>
              </w:rPr>
            </w:pPr>
            <w:r w:rsidRPr="003C33A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7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00C22" w:rsidRPr="003C33AE" w:rsidRDefault="00900C22" w:rsidP="00900C22">
            <w:pPr>
              <w:jc w:val="center"/>
            </w:pPr>
            <w:r w:rsidRPr="003C33AE"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00C22" w:rsidRPr="003C33AE" w:rsidRDefault="00900C22" w:rsidP="00900C22">
            <w:pPr>
              <w:jc w:val="center"/>
              <w:rPr>
                <w:sz w:val="22"/>
                <w:szCs w:val="22"/>
              </w:rPr>
            </w:pPr>
            <w:r w:rsidRPr="003C33AE">
              <w:rPr>
                <w:sz w:val="22"/>
                <w:szCs w:val="22"/>
              </w:rPr>
              <w:t xml:space="preserve">Kod kierunkowego efektu </w:t>
            </w:r>
          </w:p>
          <w:p w:rsidR="00900C22" w:rsidRPr="003C33AE" w:rsidRDefault="00900C22" w:rsidP="00900C22">
            <w:pPr>
              <w:jc w:val="center"/>
              <w:rPr>
                <w:sz w:val="22"/>
                <w:szCs w:val="22"/>
              </w:rPr>
            </w:pPr>
            <w:r w:rsidRPr="003C33AE">
              <w:rPr>
                <w:sz w:val="22"/>
                <w:szCs w:val="22"/>
              </w:rPr>
              <w:t>uczenia się</w:t>
            </w:r>
          </w:p>
        </w:tc>
      </w:tr>
      <w:tr w:rsidR="00900C22" w:rsidRPr="003C33AE" w:rsidTr="00D74C25">
        <w:trPr>
          <w:cantSplit/>
        </w:trPr>
        <w:tc>
          <w:tcPr>
            <w:tcW w:w="8469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C22" w:rsidRPr="00256350" w:rsidRDefault="00900C22" w:rsidP="00900C22">
            <w:pPr>
              <w:pStyle w:val="Nagwek1"/>
              <w:rPr>
                <w:szCs w:val="24"/>
              </w:rPr>
            </w:pPr>
            <w:r w:rsidRPr="00256350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0C22" w:rsidRPr="003C33AE" w:rsidRDefault="00900C22" w:rsidP="00900C22">
            <w:pPr>
              <w:jc w:val="center"/>
            </w:pPr>
          </w:p>
        </w:tc>
      </w:tr>
      <w:tr w:rsidR="00900C22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177" w:rsidRPr="003C33AE" w:rsidRDefault="00900C22" w:rsidP="005A2C13">
            <w:pPr>
              <w:jc w:val="center"/>
            </w:pPr>
            <w:r w:rsidRPr="003C33AE">
              <w:t>01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0C22" w:rsidRPr="003C33AE" w:rsidRDefault="005A2C13" w:rsidP="001E6F2F">
            <w:pPr>
              <w:jc w:val="both"/>
            </w:pPr>
            <w:r>
              <w:rPr>
                <w:lang w:eastAsia="en-US"/>
              </w:rPr>
              <w:t>P</w:t>
            </w:r>
            <w:r w:rsidR="001E6F2F">
              <w:rPr>
                <w:lang w:eastAsia="en-US"/>
              </w:rPr>
              <w:t>osiada uporządkowaną, zaawansowaną</w:t>
            </w:r>
            <w:r w:rsidR="00497717" w:rsidRPr="003C33AE">
              <w:rPr>
                <w:lang w:eastAsia="en-US"/>
              </w:rPr>
              <w:t xml:space="preserve"> wiedzę</w:t>
            </w:r>
            <w:r w:rsidR="001E6F2F">
              <w:rPr>
                <w:lang w:eastAsia="en-US"/>
              </w:rPr>
              <w:t xml:space="preserve"> o miejscu teorii wychowania </w:t>
            </w:r>
            <w:r w:rsidR="00497717" w:rsidRPr="003C33AE">
              <w:rPr>
                <w:lang w:eastAsia="en-US"/>
              </w:rPr>
              <w:t>w systemie nauk peda</w:t>
            </w:r>
            <w:r w:rsidR="001E6F2F">
              <w:rPr>
                <w:lang w:eastAsia="en-US"/>
              </w:rPr>
              <w:t>gogicznych oraz jej przedmiotowych i metodologicznych</w:t>
            </w:r>
            <w:r w:rsidR="00497717" w:rsidRPr="003C33AE">
              <w:rPr>
                <w:lang w:eastAsia="en-US"/>
              </w:rPr>
              <w:t xml:space="preserve"> powiązania z</w:t>
            </w:r>
            <w:r w:rsidR="001E6F2F">
              <w:rPr>
                <w:lang w:eastAsia="en-US"/>
              </w:rPr>
              <w:t xml:space="preserve"> innymi dyscyplinami naukowymi</w:t>
            </w:r>
            <w:r>
              <w:rPr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C13" w:rsidRDefault="001E6F2F" w:rsidP="001E6F2F">
            <w:pPr>
              <w:jc w:val="center"/>
            </w:pPr>
            <w:r>
              <w:t>1L</w:t>
            </w:r>
            <w:r w:rsidR="005A2C13">
              <w:t>_W01</w:t>
            </w:r>
          </w:p>
          <w:p w:rsidR="005A2C13" w:rsidRDefault="005A2C13" w:rsidP="005A2C13"/>
          <w:p w:rsidR="005A2C13" w:rsidRPr="003C33AE" w:rsidRDefault="005A2C13" w:rsidP="00900C22">
            <w:pPr>
              <w:jc w:val="center"/>
            </w:pPr>
          </w:p>
        </w:tc>
      </w:tr>
      <w:tr w:rsidR="00900C22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C22" w:rsidRPr="003C33AE" w:rsidRDefault="00900C22" w:rsidP="00900C22">
            <w:pPr>
              <w:jc w:val="center"/>
            </w:pPr>
            <w:r w:rsidRPr="003C33AE">
              <w:t>02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0C22" w:rsidRPr="003C33AE" w:rsidRDefault="001E6F2F" w:rsidP="001E6F2F">
            <w:pPr>
              <w:jc w:val="both"/>
            </w:pPr>
            <w:r>
              <w:rPr>
                <w:lang w:eastAsia="en-US"/>
              </w:rPr>
              <w:t xml:space="preserve">Zna i rozumie podstawowa terminologię </w:t>
            </w:r>
            <w:r w:rsidR="005A2C13">
              <w:rPr>
                <w:lang w:eastAsia="en-US"/>
              </w:rPr>
              <w:t xml:space="preserve"> na </w:t>
            </w:r>
            <w:r w:rsidR="00497717" w:rsidRPr="003C33AE">
              <w:rPr>
                <w:lang w:eastAsia="en-US"/>
              </w:rPr>
              <w:t xml:space="preserve">temat procesu wychowania i socjalizacji, </w:t>
            </w:r>
            <w:r>
              <w:rPr>
                <w:lang w:eastAsia="en-US"/>
              </w:rPr>
              <w:t>jego filozoficznych, społeczno-kulturowych, historycznych, biologicznych, psychologicznych i medycznych</w:t>
            </w:r>
            <w:r w:rsidR="00497717" w:rsidRPr="003C33AE">
              <w:rPr>
                <w:lang w:eastAsia="en-US"/>
              </w:rPr>
              <w:t xml:space="preserve"> u</w:t>
            </w:r>
            <w:r w:rsidR="00195DAD" w:rsidRPr="003C33AE">
              <w:rPr>
                <w:lang w:eastAsia="en-US"/>
              </w:rPr>
              <w:t>warunkowania</w:t>
            </w:r>
            <w:r>
              <w:rPr>
                <w:lang w:eastAsia="en-US"/>
              </w:rPr>
              <w:t>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0C22" w:rsidRDefault="001E6F2F" w:rsidP="00900C22">
            <w:pPr>
              <w:jc w:val="center"/>
            </w:pPr>
            <w:r>
              <w:t>1L_W02</w:t>
            </w:r>
          </w:p>
          <w:p w:rsidR="005A2C13" w:rsidRPr="003C33AE" w:rsidRDefault="005A2C13" w:rsidP="00900C22">
            <w:pPr>
              <w:jc w:val="center"/>
            </w:pPr>
          </w:p>
        </w:tc>
      </w:tr>
      <w:tr w:rsidR="00453804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04" w:rsidRPr="003C33AE" w:rsidRDefault="005A2C13" w:rsidP="00900C22">
            <w:pPr>
              <w:jc w:val="center"/>
            </w:pPr>
            <w:r>
              <w:t>0</w:t>
            </w:r>
            <w:r w:rsidR="00453804" w:rsidRPr="003C33AE">
              <w:t>3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3804" w:rsidRPr="003C33AE" w:rsidRDefault="001E6F2F" w:rsidP="005A2C1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Posiada uporządkowaną wiedzę</w:t>
            </w:r>
            <w:r w:rsidR="00453804" w:rsidRPr="003C33A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o różnych</w:t>
            </w:r>
            <w:r w:rsidR="00453804" w:rsidRPr="003C33AE">
              <w:rPr>
                <w:lang w:eastAsia="en-US"/>
              </w:rPr>
              <w:t xml:space="preserve"> środowiska</w:t>
            </w:r>
            <w:r>
              <w:rPr>
                <w:lang w:eastAsia="en-US"/>
              </w:rPr>
              <w:t xml:space="preserve">ch wychowawczych (środowisko społeczne, </w:t>
            </w:r>
            <w:r w:rsidR="00453804" w:rsidRPr="003C33AE">
              <w:rPr>
                <w:lang w:eastAsia="en-US"/>
              </w:rPr>
              <w:t xml:space="preserve">rodzina,  szkoła, </w:t>
            </w:r>
            <w:r>
              <w:rPr>
                <w:lang w:eastAsia="en-US"/>
              </w:rPr>
              <w:t xml:space="preserve">zna </w:t>
            </w:r>
            <w:r w:rsidR="00453804" w:rsidRPr="003C33AE">
              <w:rPr>
                <w:lang w:eastAsia="en-US"/>
              </w:rPr>
              <w:t>ich specyfikę i procesy w nich zachodzące.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3804" w:rsidRPr="003C33AE" w:rsidRDefault="001E6F2F" w:rsidP="00900C22">
            <w:pPr>
              <w:jc w:val="center"/>
            </w:pPr>
            <w:r>
              <w:t>1L</w:t>
            </w:r>
            <w:r w:rsidR="005A2C13">
              <w:t>_W12</w:t>
            </w:r>
          </w:p>
        </w:tc>
      </w:tr>
      <w:tr w:rsidR="005A2C13" w:rsidRPr="003C33AE" w:rsidTr="00250A77">
        <w:trPr>
          <w:cantSplit/>
          <w:trHeight w:val="1160"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A2C13" w:rsidRPr="003C33AE" w:rsidRDefault="005A2C13" w:rsidP="00250A77">
            <w:pPr>
              <w:jc w:val="center"/>
            </w:pPr>
            <w:r>
              <w:lastRenderedPageBreak/>
              <w:t>04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A2C13" w:rsidRPr="003C33AE" w:rsidRDefault="005A2C13" w:rsidP="001E6F2F">
            <w:pPr>
              <w:jc w:val="both"/>
              <w:rPr>
                <w:lang w:eastAsia="en-US"/>
              </w:rPr>
            </w:pPr>
            <w:r w:rsidRPr="003C33AE">
              <w:rPr>
                <w:lang w:eastAsia="en-US"/>
              </w:rPr>
              <w:t>Wyjaśnia procesy budowania celów wychowania w oparciu o przyjętą ideologię, ich prawidłowości i zakłócenia</w:t>
            </w:r>
            <w:r>
              <w:rPr>
                <w:lang w:eastAsia="en-US"/>
              </w:rPr>
              <w:t>, wy</w:t>
            </w:r>
            <w:r w:rsidRPr="003C33AE">
              <w:rPr>
                <w:lang w:eastAsia="en-US"/>
              </w:rPr>
              <w:t xml:space="preserve">mienia i charakteryzuje różne dziedziny teorii wychowania </w:t>
            </w:r>
            <w:r>
              <w:rPr>
                <w:lang w:eastAsia="en-US"/>
              </w:rPr>
              <w:t>w kontekstach</w:t>
            </w:r>
            <w:r w:rsidRPr="003C33AE">
              <w:rPr>
                <w:lang w:eastAsia="en-US"/>
              </w:rPr>
              <w:t>: filozofii - et</w:t>
            </w:r>
            <w:r>
              <w:rPr>
                <w:lang w:eastAsia="en-US"/>
              </w:rPr>
              <w:t>yki, estetyki, psychologii</w:t>
            </w:r>
            <w:r w:rsidR="001E6F2F">
              <w:rPr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A2C13" w:rsidRPr="003C33AE" w:rsidRDefault="001E6F2F" w:rsidP="001E6F2F">
            <w:pPr>
              <w:jc w:val="center"/>
            </w:pPr>
            <w:r>
              <w:t>1L</w:t>
            </w:r>
            <w:bookmarkStart w:id="0" w:name="_GoBack"/>
            <w:bookmarkEnd w:id="0"/>
            <w:r>
              <w:t>_W17</w:t>
            </w:r>
          </w:p>
        </w:tc>
      </w:tr>
      <w:tr w:rsidR="002D3E83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83" w:rsidRPr="003C33AE" w:rsidRDefault="005A2C13" w:rsidP="002D3E83">
            <w:pPr>
              <w:jc w:val="center"/>
            </w:pPr>
            <w:r>
              <w:t>0</w:t>
            </w:r>
            <w:r w:rsidR="0041685E">
              <w:t>5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3E83" w:rsidRPr="003C33AE" w:rsidRDefault="005A2C13" w:rsidP="005A2C13">
            <w:pPr>
              <w:jc w:val="both"/>
            </w:pPr>
            <w:r>
              <w:t>P</w:t>
            </w:r>
            <w:r w:rsidR="002D3E83" w:rsidRPr="003C33AE">
              <w:t>osiada wiedzę w zakresie technologii internetowych, technologii gromadzenia i przetwarzania danych oraz wiedzę o narzędziach edytorskich dostępnych na rynku oraz technologiach multimediach wykorzystywanych w procesie , wychowania i socjalizacji</w:t>
            </w:r>
            <w:r w:rsidR="00250A77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E83" w:rsidRPr="003C33AE" w:rsidRDefault="0041685E" w:rsidP="002D3E83">
            <w:pPr>
              <w:jc w:val="center"/>
            </w:pPr>
            <w:r>
              <w:t>1L</w:t>
            </w:r>
            <w:r w:rsidR="005A2C13">
              <w:t>_W</w:t>
            </w:r>
            <w:r>
              <w:t>23</w:t>
            </w:r>
          </w:p>
        </w:tc>
      </w:tr>
      <w:tr w:rsidR="002D3E83" w:rsidRPr="003C33AE" w:rsidTr="00D74C25">
        <w:trPr>
          <w:cantSplit/>
        </w:trPr>
        <w:tc>
          <w:tcPr>
            <w:tcW w:w="8469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83" w:rsidRPr="003C33AE" w:rsidRDefault="002D3E83" w:rsidP="00B55BCF">
            <w:pPr>
              <w:rPr>
                <w:b/>
              </w:rPr>
            </w:pPr>
            <w:r w:rsidRPr="003C33AE">
              <w:rPr>
                <w:b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E83" w:rsidRPr="003C33AE" w:rsidRDefault="002D3E83" w:rsidP="002D3E83">
            <w:pPr>
              <w:jc w:val="center"/>
            </w:pPr>
          </w:p>
        </w:tc>
      </w:tr>
      <w:tr w:rsidR="002D3E83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83" w:rsidRPr="003C33AE" w:rsidRDefault="002D3E83" w:rsidP="005A2C13">
            <w:pPr>
              <w:jc w:val="center"/>
            </w:pPr>
            <w:r w:rsidRPr="003C33AE">
              <w:t>0</w:t>
            </w:r>
            <w:r w:rsidR="0041685E">
              <w:t>6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3E83" w:rsidRPr="003C33AE" w:rsidRDefault="002D3E83" w:rsidP="005A2C13">
            <w:pPr>
              <w:jc w:val="both"/>
            </w:pPr>
            <w:r w:rsidRPr="003C33AE">
              <w:rPr>
                <w:lang w:eastAsia="en-US"/>
              </w:rPr>
              <w:t>Wykorzystuje podstawową wiedzę teoretyczną z zakresu teorii wychowania oraz powiązanych z nią dyscyplin w celu analizowania i interpretowania problemów  wychowawczych</w:t>
            </w:r>
            <w:r w:rsidR="00163DFC" w:rsidRPr="003C33AE">
              <w:rPr>
                <w:lang w:eastAsia="en-US"/>
              </w:rPr>
              <w:t xml:space="preserve"> i socjalizacyjnych</w:t>
            </w:r>
            <w:r w:rsidRPr="003C33AE">
              <w:rPr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E83" w:rsidRPr="003C33AE" w:rsidRDefault="0041685E" w:rsidP="002D3E83">
            <w:pPr>
              <w:jc w:val="center"/>
            </w:pPr>
            <w:r>
              <w:t>1L</w:t>
            </w:r>
            <w:r w:rsidR="005A2C13" w:rsidRPr="003C33AE">
              <w:t>_U0</w:t>
            </w:r>
            <w:r>
              <w:t>2</w:t>
            </w:r>
          </w:p>
        </w:tc>
      </w:tr>
      <w:tr w:rsidR="004E44A9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A9" w:rsidRPr="003C33AE" w:rsidRDefault="000228C9" w:rsidP="002D3E83">
            <w:pPr>
              <w:jc w:val="center"/>
            </w:pPr>
            <w:r w:rsidRPr="003C33AE">
              <w:t>0</w:t>
            </w:r>
            <w:r w:rsidR="0041685E">
              <w:t>7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44A9" w:rsidRPr="003C33AE" w:rsidRDefault="004E44A9" w:rsidP="005A2C13">
            <w:pPr>
              <w:jc w:val="both"/>
              <w:rPr>
                <w:lang w:eastAsia="en-US"/>
              </w:rPr>
            </w:pPr>
            <w:r w:rsidRPr="003C33AE">
              <w:t xml:space="preserve">Posługuje się uporządkowaną wiedzą </w:t>
            </w:r>
            <w:r w:rsidR="00163DFC" w:rsidRPr="003C33AE">
              <w:t>teoretyczną z zakresu teorii wychowania</w:t>
            </w:r>
            <w:r w:rsidRPr="003C33AE">
              <w:t>, do dia</w:t>
            </w:r>
            <w:r w:rsidR="0041685E">
              <w:t xml:space="preserve">gnozowania, prognozowania oraz </w:t>
            </w:r>
            <w:r w:rsidRPr="003C33AE">
              <w:t>projektowania działań profilaktycznych</w:t>
            </w:r>
            <w:r w:rsidR="00163DFC" w:rsidRPr="003C33AE">
              <w:t>,</w:t>
            </w:r>
            <w:r w:rsidRPr="003C33AE">
              <w:t xml:space="preserve"> opiekuńczych i  terapeutycznych.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4A9" w:rsidRPr="003C33AE" w:rsidRDefault="0041685E" w:rsidP="002D3E83">
            <w:pPr>
              <w:jc w:val="center"/>
            </w:pPr>
            <w:r>
              <w:t>1L</w:t>
            </w:r>
            <w:r w:rsidR="005A2C13" w:rsidRPr="003C33AE">
              <w:t>_U03</w:t>
            </w:r>
          </w:p>
        </w:tc>
      </w:tr>
      <w:tr w:rsidR="00BB7D5D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5D" w:rsidRPr="003C33AE" w:rsidRDefault="00F25D9E" w:rsidP="0041685E">
            <w:pPr>
              <w:jc w:val="center"/>
            </w:pPr>
            <w:r>
              <w:t>0</w:t>
            </w:r>
            <w:r w:rsidR="0041685E">
              <w:t>8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7D5D" w:rsidRPr="003C33AE" w:rsidRDefault="00BB7D5D" w:rsidP="005A2C13">
            <w:pPr>
              <w:jc w:val="both"/>
              <w:rPr>
                <w:lang w:eastAsia="en-US"/>
              </w:rPr>
            </w:pPr>
            <w:r w:rsidRPr="003C33AE">
              <w:t>Samodzielnie zdobywa wiedzę i rozwija swoje profesjonalne umiejętności, korzystając z różnych źródeł (w języku rodzimym i obcym) i nowoczesnych technologii (ICT).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7D5D" w:rsidRPr="003C33AE" w:rsidRDefault="0041685E" w:rsidP="002D3E83">
            <w:pPr>
              <w:jc w:val="center"/>
            </w:pPr>
            <w:r>
              <w:t>1L</w:t>
            </w:r>
            <w:r w:rsidR="005A2C13" w:rsidRPr="003C33AE">
              <w:t>_U04</w:t>
            </w:r>
          </w:p>
        </w:tc>
      </w:tr>
      <w:tr w:rsidR="002D3E83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83" w:rsidRPr="003C33AE" w:rsidRDefault="0041685E" w:rsidP="002D3E83">
            <w:pPr>
              <w:jc w:val="center"/>
            </w:pPr>
            <w:r>
              <w:t>09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3E83" w:rsidRPr="003C33AE" w:rsidRDefault="0041685E" w:rsidP="004168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Wykazuje umiejętności badawcze, o</w:t>
            </w:r>
            <w:r w:rsidR="002D3E83" w:rsidRPr="003C33AE">
              <w:rPr>
                <w:lang w:eastAsia="en-US"/>
              </w:rPr>
              <w:t>mawia sposoby projektowania i prowadzenia badań w teorii wychowania, a w szczególności identyfikuje problemy badawcze, metody, techniki i narzędzia badawcze; wskazuje podstawowe tradycje paradygmatyczne badań społecznych, z których wywodzą się poszczególne metody.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E83" w:rsidRPr="003C33AE" w:rsidRDefault="0041685E" w:rsidP="002D3E83">
            <w:pPr>
              <w:jc w:val="center"/>
            </w:pPr>
            <w:r>
              <w:t>1L</w:t>
            </w:r>
            <w:r w:rsidR="005A2C13" w:rsidRPr="003C33AE">
              <w:t>_U</w:t>
            </w:r>
            <w:r w:rsidR="005A2C13">
              <w:t>0</w:t>
            </w:r>
            <w:r w:rsidR="005A2C13" w:rsidRPr="003C33AE">
              <w:t>5</w:t>
            </w:r>
          </w:p>
        </w:tc>
      </w:tr>
      <w:tr w:rsidR="002D3E83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83" w:rsidRPr="003C33AE" w:rsidRDefault="009D0DB3" w:rsidP="002D3E83">
            <w:pPr>
              <w:jc w:val="center"/>
            </w:pPr>
            <w:r w:rsidRPr="003C33AE">
              <w:t>1</w:t>
            </w:r>
            <w:r w:rsidR="0041685E">
              <w:t>0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3E83" w:rsidRPr="003C33AE" w:rsidRDefault="0041685E" w:rsidP="004168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Rozumie i analizuje trudne zjawiska i sytuacje wychowawcze, socjalizacyjne, u</w:t>
            </w:r>
            <w:r w:rsidR="002D3E83" w:rsidRPr="003C33AE">
              <w:rPr>
                <w:lang w:eastAsia="en-US"/>
              </w:rPr>
              <w:t>miejętnie prezentuje własne pomysły, wątpliwości i sugestii, popierając je argumentacją w kontekście wybranych perspektyw teoretycznych, poglądów różnych autorów.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E83" w:rsidRPr="003C33AE" w:rsidRDefault="0041685E" w:rsidP="0041685E">
            <w:pPr>
              <w:jc w:val="center"/>
            </w:pPr>
            <w:r>
              <w:t>1L</w:t>
            </w:r>
            <w:r w:rsidR="005A2C13" w:rsidRPr="003C33AE">
              <w:t>_U</w:t>
            </w:r>
            <w:r>
              <w:t>11</w:t>
            </w:r>
          </w:p>
        </w:tc>
      </w:tr>
      <w:tr w:rsidR="00163DFC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FC" w:rsidRPr="003C33AE" w:rsidRDefault="009D0DB3" w:rsidP="00163DFC">
            <w:pPr>
              <w:jc w:val="center"/>
            </w:pPr>
            <w:r w:rsidRPr="003C33AE">
              <w:t>1</w:t>
            </w:r>
            <w:r w:rsidR="0041685E">
              <w:t>1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3DFC" w:rsidRPr="003C33AE" w:rsidRDefault="00163DFC" w:rsidP="005A2C13">
            <w:pPr>
              <w:autoSpaceDE w:val="0"/>
              <w:autoSpaceDN w:val="0"/>
              <w:adjustRightInd w:val="0"/>
              <w:jc w:val="both"/>
            </w:pPr>
            <w:r w:rsidRPr="003C33AE">
              <w:t>Posiada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powiązanych ze studiowaną specjalnością.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3DFC" w:rsidRPr="003C33AE" w:rsidRDefault="0041685E" w:rsidP="00163DFC">
            <w:pPr>
              <w:jc w:val="center"/>
            </w:pPr>
            <w:r>
              <w:t>1L</w:t>
            </w:r>
            <w:r w:rsidR="005A2C13" w:rsidRPr="003C33AE">
              <w:t>_U</w:t>
            </w:r>
            <w:r>
              <w:t>21</w:t>
            </w:r>
          </w:p>
        </w:tc>
      </w:tr>
      <w:tr w:rsidR="00163DFC" w:rsidRPr="003C33AE" w:rsidTr="00D74C25">
        <w:trPr>
          <w:cantSplit/>
        </w:trPr>
        <w:tc>
          <w:tcPr>
            <w:tcW w:w="8469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DFC" w:rsidRPr="003C33AE" w:rsidRDefault="00163DFC" w:rsidP="00163DFC">
            <w:pPr>
              <w:rPr>
                <w:b/>
              </w:rPr>
            </w:pPr>
            <w:r w:rsidRPr="003C33AE">
              <w:rPr>
                <w:b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3DFC" w:rsidRPr="003C33AE" w:rsidRDefault="00163DFC" w:rsidP="00163DFC">
            <w:pPr>
              <w:jc w:val="center"/>
            </w:pPr>
          </w:p>
        </w:tc>
      </w:tr>
      <w:tr w:rsidR="009A08A7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A7" w:rsidRPr="003C33AE" w:rsidRDefault="009A08A7" w:rsidP="009A08A7">
            <w:pPr>
              <w:jc w:val="center"/>
            </w:pPr>
            <w:r w:rsidRPr="003C33AE">
              <w:t>1</w:t>
            </w:r>
            <w:r w:rsidR="00C62C47">
              <w:t>2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A08A7" w:rsidRPr="003C33AE" w:rsidRDefault="009A08A7" w:rsidP="00F25D9E">
            <w:pPr>
              <w:jc w:val="both"/>
              <w:rPr>
                <w:rFonts w:eastAsia="Calibri"/>
              </w:rPr>
            </w:pPr>
            <w:r w:rsidRPr="003C33AE">
              <w:t>Jest świadomy poziomu swojej wiedzy i umiejętności oraz rozumie potrzebę ciągłego dokształcania się zawodowego i rozwoju osobistego, dokonuje samooceny własnych kompetencji i doskonali umiejętności, wyznacza kierunki własnego rozwoju i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8A7" w:rsidRPr="003C33AE" w:rsidRDefault="0041685E" w:rsidP="009A08A7">
            <w:pPr>
              <w:jc w:val="center"/>
            </w:pPr>
            <w:r>
              <w:t>1L</w:t>
            </w:r>
            <w:r w:rsidR="005A2C13" w:rsidRPr="003C33AE">
              <w:t>_K01</w:t>
            </w:r>
          </w:p>
        </w:tc>
      </w:tr>
      <w:tr w:rsidR="009A08A7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A7" w:rsidRPr="003C33AE" w:rsidRDefault="006B3845" w:rsidP="009A08A7">
            <w:pPr>
              <w:jc w:val="center"/>
            </w:pPr>
            <w:r w:rsidRPr="003C33AE">
              <w:t>1</w:t>
            </w:r>
            <w:r w:rsidR="00C62C47">
              <w:t>3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A08A7" w:rsidRPr="003C33AE" w:rsidRDefault="009A08A7" w:rsidP="00F25D9E">
            <w:pPr>
              <w:jc w:val="both"/>
              <w:rPr>
                <w:lang w:eastAsia="en-US"/>
              </w:rPr>
            </w:pPr>
            <w:r w:rsidRPr="003C33AE">
              <w:rPr>
                <w:lang w:eastAsia="en-US"/>
              </w:rPr>
              <w:t>Posługuje się zasadami i normami etycznymi w podejmowanej działalności, dostrzega i analizuje dylematy etyczne; przewiduje skutki konkretnych działań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8A7" w:rsidRPr="003C33AE" w:rsidRDefault="00C62C47" w:rsidP="009A08A7">
            <w:pPr>
              <w:jc w:val="center"/>
            </w:pPr>
            <w:r>
              <w:t>1L</w:t>
            </w:r>
            <w:r w:rsidR="005A2C13" w:rsidRPr="003C33AE">
              <w:t>_K03</w:t>
            </w:r>
          </w:p>
        </w:tc>
      </w:tr>
      <w:tr w:rsidR="009A08A7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A7" w:rsidRPr="003C33AE" w:rsidRDefault="00DA47E6" w:rsidP="009A08A7">
            <w:pPr>
              <w:jc w:val="center"/>
            </w:pPr>
            <w:r w:rsidRPr="003C33AE">
              <w:t>1</w:t>
            </w:r>
            <w:r w:rsidR="00C62C47">
              <w:t>4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A08A7" w:rsidRPr="003C33AE" w:rsidRDefault="009A08A7" w:rsidP="00F25D9E">
            <w:pPr>
              <w:jc w:val="both"/>
            </w:pPr>
            <w:r w:rsidRPr="003C33AE">
              <w:rPr>
                <w:lang w:eastAsia="en-US"/>
              </w:rPr>
              <w:t>Aktywnie uczestniczy w grupach, organizacjach i instytucjach realizujących działania wychowawcze</w:t>
            </w:r>
            <w:r w:rsidR="00C62C47">
              <w:rPr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8A7" w:rsidRPr="003C33AE" w:rsidRDefault="00C62C47" w:rsidP="009A08A7">
            <w:pPr>
              <w:jc w:val="center"/>
            </w:pPr>
            <w:r>
              <w:t>1L</w:t>
            </w:r>
            <w:r w:rsidR="005A2C13" w:rsidRPr="003C33AE">
              <w:t>_K</w:t>
            </w:r>
            <w:r>
              <w:t>10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9A08A7" w:rsidRPr="003C33AE" w:rsidRDefault="009A08A7" w:rsidP="009A08A7">
            <w:pPr>
              <w:jc w:val="center"/>
            </w:pPr>
            <w:r w:rsidRPr="003C33AE">
              <w:rPr>
                <w:b/>
              </w:rPr>
              <w:t>TREŚCI PROGRAMOWE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A08A7" w:rsidRPr="003C33AE" w:rsidRDefault="009A08A7" w:rsidP="009A08A7">
            <w:pPr>
              <w:rPr>
                <w:b/>
              </w:rPr>
            </w:pPr>
            <w:r w:rsidRPr="003C33AE">
              <w:rPr>
                <w:b/>
              </w:rPr>
              <w:t>Wykład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A08A7" w:rsidRDefault="009A08A7" w:rsidP="00F25D9E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Podstawowe pojęcia teorii wychowania; socjalizacja, wychowanie, podmiotowość/przedmiotowość, polityczność/upolitycznienie, praktyczność/praktycyzm, kontekstowość, sakralność.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 xml:space="preserve">Teoria wychowania jako subdyscyplina naukowa pedagogiki: pojęcia, przedmiot badań, metodologia (główne orientacje badawcze w teorii wychowania). 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lastRenderedPageBreak/>
              <w:t>Tożsamość teorii wychowania.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Wychowanie w kontekście innych nauk: psychologii, socjologii, filozofii.</w:t>
            </w:r>
          </w:p>
          <w:p w:rsidR="009A08A7" w:rsidRDefault="00F25D9E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Funkcje </w:t>
            </w:r>
            <w:r w:rsidR="009A08A7" w:rsidRPr="003C33AE">
              <w:rPr>
                <w:lang w:eastAsia="en-US"/>
              </w:rPr>
              <w:t>wychowania.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Aksjologiczne i teleologiczne konteksty  wychowania (źródła celów wychowania).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Zarys problematyki ideału  wychowania.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Struktura ideału wychowania.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Wartości – mój i nasz świat moralny.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Proces wychowania i jego wyniki: pojęcie, struktura i strategie  procesu wychowania.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Różne koncepcje analizy struktury procesu wychowania.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Uwarunkowania procesu wychowania (środowisko, rodzina , szkoła)</w:t>
            </w:r>
          </w:p>
          <w:p w:rsidR="009A08A7" w:rsidRDefault="009A08A7" w:rsidP="00F25D9E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Pomiar wyników socjalizacji i wychowania.</w:t>
            </w:r>
          </w:p>
          <w:p w:rsidR="009A08A7" w:rsidRPr="00F25D9E" w:rsidRDefault="009A08A7" w:rsidP="00F25D9E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F25D9E">
              <w:rPr>
                <w:bCs/>
              </w:rPr>
              <w:t>Selekcyjne funkcje wychowania; inkluzja i ekskluzja w szkole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A08A7" w:rsidRPr="003C33AE" w:rsidRDefault="009A08A7" w:rsidP="009A08A7">
            <w:pPr>
              <w:rPr>
                <w:b/>
              </w:rPr>
            </w:pPr>
            <w:r w:rsidRPr="003C33AE">
              <w:rPr>
                <w:b/>
              </w:rPr>
              <w:lastRenderedPageBreak/>
              <w:t>Ćwiczenia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A08A7" w:rsidRPr="003C33AE" w:rsidRDefault="009A08A7" w:rsidP="00F25D9E">
            <w:pPr>
              <w:tabs>
                <w:tab w:val="left" w:pos="0"/>
              </w:tabs>
              <w:rPr>
                <w:lang w:eastAsia="en-US"/>
              </w:rPr>
            </w:pPr>
            <w:r w:rsidRPr="003C33AE">
              <w:rPr>
                <w:lang w:eastAsia="en-US"/>
              </w:rPr>
              <w:t xml:space="preserve">Dziedziny teorii wychowania : </w:t>
            </w:r>
          </w:p>
          <w:p w:rsidR="009A08A7" w:rsidRPr="003C33AE" w:rsidRDefault="009A08A7" w:rsidP="00F25D9E">
            <w:pPr>
              <w:tabs>
                <w:tab w:val="left" w:pos="0"/>
              </w:tabs>
              <w:rPr>
                <w:lang w:eastAsia="en-US"/>
              </w:rPr>
            </w:pPr>
            <w:r w:rsidRPr="003C33AE">
              <w:rPr>
                <w:lang w:eastAsia="en-US"/>
              </w:rPr>
              <w:t>1. Wychowanie moralne – mój i nasz świat moralny, rola sumienia w rozwoju autonomii, wolność a autonomia, konflikty skal wartości, kryzys autonomii (cierpienie, zło, patologie).</w:t>
            </w:r>
          </w:p>
          <w:p w:rsidR="009A08A7" w:rsidRPr="003C33AE" w:rsidRDefault="009A08A7" w:rsidP="00F25D9E">
            <w:pPr>
              <w:tabs>
                <w:tab w:val="left" w:pos="0"/>
              </w:tabs>
              <w:rPr>
                <w:lang w:eastAsia="en-US"/>
              </w:rPr>
            </w:pPr>
            <w:r w:rsidRPr="003C33AE">
              <w:rPr>
                <w:lang w:eastAsia="en-US"/>
              </w:rPr>
              <w:t>2. Wychowanie patriotyczne - (obywatelskie) – wieloznaczność pojęcia ojczyzny, ojczyzna jako element kultury narodowej, wychowanie patriotyczne a (i) wychowanie obywatelskie (państwowe) w nowej rzeczywistości społecznej.</w:t>
            </w:r>
          </w:p>
          <w:p w:rsidR="009A08A7" w:rsidRPr="003C33AE" w:rsidRDefault="009A08A7" w:rsidP="00F25D9E">
            <w:pPr>
              <w:rPr>
                <w:lang w:eastAsia="en-US"/>
              </w:rPr>
            </w:pPr>
            <w:r w:rsidRPr="003C33AE">
              <w:rPr>
                <w:lang w:eastAsia="en-US"/>
              </w:rPr>
              <w:t xml:space="preserve">3. Wychowanie estetyczne - koncepcje przeżycia estetycznego, teoria wychowania estetycznego jako dziedzina intelektualnego pogranicza, wychowanie estetyczne jako wychowanie całego człowieka, nauczyciel i sztuka.  </w:t>
            </w:r>
          </w:p>
          <w:p w:rsidR="00F25D9E" w:rsidRDefault="009A08A7" w:rsidP="00F25D9E">
            <w:pPr>
              <w:rPr>
                <w:lang w:eastAsia="en-US"/>
              </w:rPr>
            </w:pPr>
            <w:r w:rsidRPr="003C33AE">
              <w:rPr>
                <w:lang w:eastAsia="en-US"/>
              </w:rPr>
              <w:t>4.Wychowanie zdrowotne - podejście antropologiczne i aksjologiczne do wychowania zdrowotnego, wychowanie zdrowotne wobec potrzeb społecznych, postmodernistyczny portret człowieka „bez twarzy”, nauczyciel kultury fizycznej i sportu.</w:t>
            </w:r>
          </w:p>
          <w:p w:rsidR="00F25D9E" w:rsidRPr="00F25D9E" w:rsidRDefault="009A08A7" w:rsidP="00F25D9E">
            <w:pPr>
              <w:rPr>
                <w:lang w:eastAsia="en-US"/>
              </w:rPr>
            </w:pPr>
            <w:r w:rsidRPr="00F25D9E">
              <w:t>5. Wychowanie seksualne</w:t>
            </w:r>
            <w:r w:rsidRPr="00F25D9E">
              <w:rPr>
                <w:shd w:val="clear" w:color="auto" w:fill="FFFFFF"/>
              </w:rPr>
              <w:t xml:space="preserve"> pomoc w kształtowaniu dojrzałości psychoseksualnej, pozytywnego stosunku do płci</w:t>
            </w:r>
            <w:r w:rsidR="00FB3D6B" w:rsidRPr="00F25D9E">
              <w:t xml:space="preserve"> </w:t>
            </w:r>
            <w:r w:rsidRPr="00F25D9E">
              <w:rPr>
                <w:shd w:val="clear" w:color="auto" w:fill="FFFFFF"/>
              </w:rPr>
              <w:t>dostarczenie wiedzy dotyczącej zmian biologicznych, psychicznych i społecznych na różnym etapie rozwoju człowieka, dewiacje, choroby i inności seksualne, przemoc seksualna</w:t>
            </w:r>
          </w:p>
          <w:p w:rsidR="009A08A7" w:rsidRPr="00F25D9E" w:rsidRDefault="009A08A7" w:rsidP="00F25D9E">
            <w:pPr>
              <w:shd w:val="clear" w:color="auto" w:fill="FFFFFF"/>
              <w:spacing w:before="100" w:beforeAutospacing="1" w:after="240"/>
              <w:rPr>
                <w:rFonts w:ascii="Arial" w:hAnsi="Arial" w:cs="Arial"/>
                <w:sz w:val="21"/>
                <w:szCs w:val="21"/>
              </w:rPr>
            </w:pPr>
            <w:r w:rsidRPr="00F25D9E">
              <w:t>6. Wychowanie fizyczne Wspieranie osiągnięć w zakresie umiejętności ruchowych, wspieranie i przygotowanie do całożyciowej aktywności fizycznej i utrzymanie sprawności. Kultura fizyczna w szkole</w:t>
            </w:r>
            <w:r w:rsidRPr="003C33AE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A08A7" w:rsidRPr="00256350" w:rsidRDefault="009A08A7" w:rsidP="009A08A7">
            <w:pPr>
              <w:pStyle w:val="Nagwek1"/>
              <w:rPr>
                <w:szCs w:val="24"/>
              </w:rPr>
            </w:pPr>
            <w:r w:rsidRPr="00256350">
              <w:rPr>
                <w:szCs w:val="24"/>
              </w:rPr>
              <w:t>Laboratorium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A08A7" w:rsidRPr="003C33AE" w:rsidRDefault="009A08A7" w:rsidP="009A08A7"/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A08A7" w:rsidRPr="00256350" w:rsidRDefault="009A08A7" w:rsidP="009A08A7">
            <w:pPr>
              <w:pStyle w:val="Nagwek1"/>
              <w:rPr>
                <w:szCs w:val="24"/>
              </w:rPr>
            </w:pPr>
            <w:r w:rsidRPr="00256350">
              <w:rPr>
                <w:szCs w:val="24"/>
              </w:rPr>
              <w:t>Projekt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A08A7" w:rsidRPr="003C33AE" w:rsidRDefault="009A08A7" w:rsidP="009A08A7"/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9A08A7" w:rsidRPr="003C33AE" w:rsidRDefault="009A08A7" w:rsidP="009A08A7">
            <w:pPr>
              <w:rPr>
                <w:b/>
              </w:rPr>
            </w:pPr>
            <w:r w:rsidRPr="003C33AE">
              <w:rPr>
                <w:b/>
              </w:rPr>
              <w:t>Seminarium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A08A7" w:rsidRPr="003C33AE" w:rsidRDefault="009A08A7" w:rsidP="009A08A7">
            <w:pPr>
              <w:rPr>
                <w:b/>
              </w:rPr>
            </w:pP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9A08A7" w:rsidRPr="003C33AE" w:rsidRDefault="009A08A7" w:rsidP="009A08A7">
            <w:pPr>
              <w:rPr>
                <w:b/>
              </w:rPr>
            </w:pPr>
            <w:r w:rsidRPr="003C33AE">
              <w:rPr>
                <w:b/>
              </w:rPr>
              <w:t xml:space="preserve">Inne 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A08A7" w:rsidRPr="003C33AE" w:rsidRDefault="009A08A7" w:rsidP="009A08A7"/>
        </w:tc>
      </w:tr>
      <w:tr w:rsidR="009A08A7" w:rsidRPr="003C33AE" w:rsidTr="00D74C25">
        <w:tc>
          <w:tcPr>
            <w:tcW w:w="265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A7" w:rsidRPr="003C33AE" w:rsidRDefault="009A08A7" w:rsidP="009A08A7">
            <w:pPr>
              <w:spacing w:before="120" w:after="120"/>
            </w:pPr>
            <w:r w:rsidRPr="003C33AE"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08A7" w:rsidRPr="003C33AE" w:rsidRDefault="009A08A7" w:rsidP="00F25D9E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lang w:eastAsia="en-US"/>
              </w:rPr>
            </w:pPr>
            <w:r w:rsidRPr="003C33AE">
              <w:rPr>
                <w:lang w:eastAsia="en-US"/>
              </w:rPr>
              <w:t xml:space="preserve">Łobocki M., </w:t>
            </w:r>
            <w:r w:rsidRPr="003C33AE">
              <w:rPr>
                <w:i/>
                <w:lang w:eastAsia="en-US"/>
              </w:rPr>
              <w:t>Teoria wychowania w zarysie</w:t>
            </w:r>
            <w:r w:rsidRPr="003C33AE">
              <w:rPr>
                <w:lang w:eastAsia="en-US"/>
              </w:rPr>
              <w:t>, Kraków 2006.</w:t>
            </w:r>
          </w:p>
          <w:p w:rsidR="009A08A7" w:rsidRPr="003C33AE" w:rsidRDefault="009A08A7" w:rsidP="00F25D9E">
            <w:pPr>
              <w:numPr>
                <w:ilvl w:val="0"/>
                <w:numId w:val="20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 xml:space="preserve">Miller R., </w:t>
            </w:r>
            <w:r w:rsidRPr="003C33AE">
              <w:rPr>
                <w:i/>
                <w:lang w:eastAsia="en-US"/>
              </w:rPr>
              <w:t>Socjalizacja wychowanie psychoterapia</w:t>
            </w:r>
            <w:r w:rsidRPr="003C33AE">
              <w:rPr>
                <w:lang w:eastAsia="en-US"/>
              </w:rPr>
              <w:t xml:space="preserve">,  Warszawa 1981. </w:t>
            </w:r>
          </w:p>
          <w:p w:rsidR="009A08A7" w:rsidRPr="003C33AE" w:rsidRDefault="009A08A7" w:rsidP="00F25D9E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lang w:eastAsia="en-US"/>
              </w:rPr>
            </w:pPr>
            <w:r w:rsidRPr="003C33AE">
              <w:rPr>
                <w:lang w:eastAsia="en-US"/>
              </w:rPr>
              <w:t xml:space="preserve">Nowak M., </w:t>
            </w:r>
            <w:r w:rsidRPr="003C33AE">
              <w:rPr>
                <w:i/>
                <w:lang w:eastAsia="en-US"/>
              </w:rPr>
              <w:t>Teorie i koncepcje wychowania</w:t>
            </w:r>
            <w:r w:rsidRPr="003C33AE">
              <w:rPr>
                <w:lang w:eastAsia="en-US"/>
              </w:rPr>
              <w:t>, Warszawa 2008.</w:t>
            </w:r>
          </w:p>
          <w:p w:rsidR="009A08A7" w:rsidRPr="003C33AE" w:rsidRDefault="009A08A7" w:rsidP="00F25D9E">
            <w:pPr>
              <w:numPr>
                <w:ilvl w:val="0"/>
                <w:numId w:val="20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 xml:space="preserve">Papież J. </w:t>
            </w:r>
            <w:r w:rsidRPr="003C33AE">
              <w:rPr>
                <w:i/>
                <w:lang w:eastAsia="en-US"/>
              </w:rPr>
              <w:t>Tożsamość teorii wychowania</w:t>
            </w:r>
            <w:r w:rsidRPr="003C33AE">
              <w:rPr>
                <w:lang w:eastAsia="en-US"/>
              </w:rPr>
              <w:t xml:space="preserve"> (red.), Kraków 2011</w:t>
            </w:r>
          </w:p>
          <w:p w:rsidR="009A08A7" w:rsidRPr="003C33AE" w:rsidRDefault="009A08A7" w:rsidP="00F25D9E">
            <w:pPr>
              <w:numPr>
                <w:ilvl w:val="0"/>
                <w:numId w:val="20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 xml:space="preserve">Pedagogika. </w:t>
            </w:r>
            <w:r w:rsidRPr="003C33AE">
              <w:rPr>
                <w:i/>
                <w:lang w:eastAsia="en-US"/>
              </w:rPr>
              <w:t>Podręcznik akademicki t 2</w:t>
            </w:r>
            <w:r w:rsidRPr="003C33AE">
              <w:rPr>
                <w:lang w:eastAsia="en-US"/>
              </w:rPr>
              <w:t>, (red.) Kwieciński</w:t>
            </w:r>
            <w:r w:rsidR="00F25D9E">
              <w:rPr>
                <w:lang w:eastAsia="en-US"/>
              </w:rPr>
              <w:t xml:space="preserve"> Z., Śliwerski B., Warszawa </w:t>
            </w:r>
            <w:r w:rsidRPr="003C33AE">
              <w:rPr>
                <w:lang w:eastAsia="en-US"/>
              </w:rPr>
              <w:t>2008.</w:t>
            </w:r>
          </w:p>
          <w:p w:rsidR="009A08A7" w:rsidRPr="003C33AE" w:rsidRDefault="009A08A7" w:rsidP="00F25D9E">
            <w:pPr>
              <w:numPr>
                <w:ilvl w:val="0"/>
                <w:numId w:val="20"/>
              </w:numPr>
            </w:pPr>
            <w:r w:rsidRPr="003C33AE">
              <w:rPr>
                <w:lang w:eastAsia="en-US"/>
              </w:rPr>
              <w:t xml:space="preserve">Śliwerski B., </w:t>
            </w:r>
            <w:r w:rsidRPr="003C33AE">
              <w:rPr>
                <w:i/>
                <w:lang w:eastAsia="en-US"/>
              </w:rPr>
              <w:t>Współczesne teorie i nurty wychowania</w:t>
            </w:r>
            <w:r w:rsidRPr="003C33AE">
              <w:rPr>
                <w:lang w:eastAsia="en-US"/>
              </w:rPr>
              <w:t xml:space="preserve"> , Kraków 2003.</w:t>
            </w:r>
          </w:p>
        </w:tc>
      </w:tr>
      <w:tr w:rsidR="009A08A7" w:rsidRPr="003C33AE" w:rsidTr="00D74C25">
        <w:tc>
          <w:tcPr>
            <w:tcW w:w="265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A7" w:rsidRPr="003C33AE" w:rsidRDefault="009A08A7" w:rsidP="009A08A7">
            <w:pPr>
              <w:spacing w:before="120" w:after="120"/>
            </w:pPr>
            <w:r w:rsidRPr="003C33AE"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08A7" w:rsidRPr="003C33AE" w:rsidRDefault="009A08A7" w:rsidP="00F25D9E">
            <w:pPr>
              <w:numPr>
                <w:ilvl w:val="0"/>
                <w:numId w:val="21"/>
              </w:numPr>
              <w:textAlignment w:val="baseline"/>
            </w:pPr>
            <w:proofErr w:type="spellStart"/>
            <w:r w:rsidRPr="003C33AE">
              <w:t>Cha</w:t>
            </w:r>
            <w:r w:rsidR="00B55BCF">
              <w:t>łas</w:t>
            </w:r>
            <w:proofErr w:type="spellEnd"/>
            <w:r w:rsidR="00B55BCF">
              <w:t xml:space="preserve"> K. Wychowanie ku wartościom</w:t>
            </w:r>
            <w:r w:rsidRPr="003C33AE">
              <w:t>: elementy teorii i praktyki. T.1 :Godność, wolność, odpowiedzialność, tolerancj</w:t>
            </w:r>
            <w:r w:rsidR="00F25D9E">
              <w:t xml:space="preserve">a / K. </w:t>
            </w:r>
            <w:proofErr w:type="spellStart"/>
            <w:r w:rsidR="00F25D9E">
              <w:t>Chałas</w:t>
            </w:r>
            <w:proofErr w:type="spellEnd"/>
            <w:r w:rsidR="00F25D9E">
              <w:t>. - Kraków</w:t>
            </w:r>
            <w:r w:rsidRPr="003C33AE">
              <w:t>, 2003</w:t>
            </w:r>
            <w:r w:rsidR="00F25D9E">
              <w:t>.</w:t>
            </w:r>
          </w:p>
          <w:p w:rsidR="009A08A7" w:rsidRPr="003C33AE" w:rsidRDefault="009A08A7" w:rsidP="00F25D9E">
            <w:pPr>
              <w:numPr>
                <w:ilvl w:val="0"/>
                <w:numId w:val="21"/>
              </w:numPr>
              <w:textAlignment w:val="baseline"/>
              <w:rPr>
                <w:rFonts w:ascii="Calibri" w:hAnsi="Calibri" w:cs="Calibri"/>
              </w:rPr>
            </w:pPr>
            <w:r w:rsidRPr="003C33AE">
              <w:t xml:space="preserve">Dziubiński Z., Jankowski K. W., (red.) Kultura fizyczna w społeczeństwie </w:t>
            </w:r>
            <w:r w:rsidR="00F25D9E">
              <w:t>nowoczesnym,</w:t>
            </w:r>
            <w:r w:rsidR="00EE1D9A" w:rsidRPr="003C33AE">
              <w:t xml:space="preserve"> Warszawa 2018</w:t>
            </w:r>
            <w:r w:rsidR="00F25D9E">
              <w:t>.</w:t>
            </w:r>
          </w:p>
          <w:p w:rsidR="00EE1D9A" w:rsidRPr="003C33AE" w:rsidRDefault="00EE1D9A" w:rsidP="00F25D9E">
            <w:pPr>
              <w:numPr>
                <w:ilvl w:val="0"/>
                <w:numId w:val="21"/>
              </w:numPr>
            </w:pPr>
            <w:r w:rsidRPr="003C33AE">
              <w:t xml:space="preserve">Edukacja obywatelska i edukacja na rzecz praw człowieka jako zadanie wszystkich nauczycieli Opis kompetencji nauczycielskich i sposobów ich rozwijania Peter </w:t>
            </w:r>
            <w:proofErr w:type="spellStart"/>
            <w:r w:rsidRPr="003C33AE">
              <w:t>Brett</w:t>
            </w:r>
            <w:proofErr w:type="spellEnd"/>
            <w:r w:rsidRPr="003C33AE">
              <w:t xml:space="preserve">, </w:t>
            </w:r>
            <w:proofErr w:type="spellStart"/>
            <w:r w:rsidRPr="003C33AE">
              <w:t>Pascale</w:t>
            </w:r>
            <w:proofErr w:type="spellEnd"/>
            <w:r w:rsidRPr="003C33AE">
              <w:t xml:space="preserve"> </w:t>
            </w:r>
            <w:proofErr w:type="spellStart"/>
            <w:r w:rsidRPr="003C33AE">
              <w:t>Mompoint-Gaillard</w:t>
            </w:r>
            <w:proofErr w:type="spellEnd"/>
            <w:r w:rsidRPr="003C33AE">
              <w:t xml:space="preserve">, Maria Helena </w:t>
            </w:r>
            <w:proofErr w:type="spellStart"/>
            <w:r w:rsidRPr="003C33AE">
              <w:t>Salema</w:t>
            </w:r>
            <w:proofErr w:type="spellEnd"/>
            <w:r w:rsidRPr="003C33AE">
              <w:t xml:space="preserve"> Współpraca: </w:t>
            </w:r>
            <w:proofErr w:type="spellStart"/>
            <w:r w:rsidRPr="003C33AE">
              <w:t>Virgílio</w:t>
            </w:r>
            <w:proofErr w:type="spellEnd"/>
            <w:r w:rsidRPr="003C33AE">
              <w:t xml:space="preserve"> </w:t>
            </w:r>
            <w:proofErr w:type="spellStart"/>
            <w:r w:rsidRPr="003C33AE">
              <w:t>Meira</w:t>
            </w:r>
            <w:proofErr w:type="spellEnd"/>
            <w:r w:rsidRPr="003C33AE">
              <w:t xml:space="preserve"> Soares, </w:t>
            </w:r>
            <w:proofErr w:type="spellStart"/>
            <w:r w:rsidRPr="003C33AE">
              <w:t>Vedrana</w:t>
            </w:r>
            <w:proofErr w:type="spellEnd"/>
            <w:r w:rsidRPr="003C33AE">
              <w:t xml:space="preserve"> </w:t>
            </w:r>
            <w:proofErr w:type="spellStart"/>
            <w:r w:rsidRPr="003C33AE">
              <w:t>Spajic-Vrkaš</w:t>
            </w:r>
            <w:proofErr w:type="spellEnd"/>
            <w:r w:rsidRPr="003C33AE">
              <w:t xml:space="preserve">, </w:t>
            </w:r>
            <w:proofErr w:type="spellStart"/>
            <w:r w:rsidRPr="003C33AE">
              <w:t>Sulev</w:t>
            </w:r>
            <w:proofErr w:type="spellEnd"/>
            <w:r w:rsidRPr="003C33AE">
              <w:t xml:space="preserve"> </w:t>
            </w:r>
            <w:proofErr w:type="spellStart"/>
            <w:r w:rsidRPr="003C33AE">
              <w:t>Valdmaa</w:t>
            </w:r>
            <w:proofErr w:type="spellEnd"/>
            <w:r w:rsidR="00F25D9E">
              <w:t xml:space="preserve">, </w:t>
            </w:r>
            <w:proofErr w:type="spellStart"/>
            <w:r w:rsidR="00F25D9E">
              <w:t>Ulrike</w:t>
            </w:r>
            <w:proofErr w:type="spellEnd"/>
            <w:r w:rsidR="00F25D9E">
              <w:t xml:space="preserve"> </w:t>
            </w:r>
            <w:proofErr w:type="spellStart"/>
            <w:r w:rsidR="00F25D9E">
              <w:t>Wolff-Jontofsohn</w:t>
            </w:r>
            <w:proofErr w:type="spellEnd"/>
            <w:r w:rsidR="00F25D9E">
              <w:t xml:space="preserve"> (red.),</w:t>
            </w:r>
            <w:r w:rsidRPr="003C33AE">
              <w:t>Warszawa 2012.</w:t>
            </w:r>
          </w:p>
          <w:p w:rsidR="009A08A7" w:rsidRPr="00256350" w:rsidRDefault="009A08A7" w:rsidP="00F25D9E">
            <w:pPr>
              <w:pStyle w:val="Nagwek1"/>
              <w:numPr>
                <w:ilvl w:val="0"/>
                <w:numId w:val="21"/>
              </w:numPr>
              <w:shd w:val="clear" w:color="auto" w:fill="FFFFFF"/>
              <w:rPr>
                <w:b w:val="0"/>
                <w:szCs w:val="24"/>
              </w:rPr>
            </w:pPr>
            <w:r w:rsidRPr="00256350">
              <w:rPr>
                <w:b w:val="0"/>
                <w:szCs w:val="24"/>
              </w:rPr>
              <w:t>Stein A. Nowe wychowanie seksualne. Ciało, emocje, umysł. Dorastanie do dobrych rela</w:t>
            </w:r>
            <w:r w:rsidR="00F25D9E" w:rsidRPr="00256350">
              <w:rPr>
                <w:b w:val="0"/>
                <w:szCs w:val="24"/>
              </w:rPr>
              <w:t>cji z sobą i innymi,</w:t>
            </w:r>
            <w:r w:rsidRPr="00256350">
              <w:rPr>
                <w:b w:val="0"/>
                <w:szCs w:val="24"/>
              </w:rPr>
              <w:t xml:space="preserve"> 2018</w:t>
            </w:r>
            <w:r w:rsidR="00F25D9E" w:rsidRPr="00256350">
              <w:rPr>
                <w:b w:val="0"/>
                <w:szCs w:val="24"/>
              </w:rPr>
              <w:t>.</w:t>
            </w:r>
          </w:p>
          <w:p w:rsidR="009A08A7" w:rsidRPr="00F25D9E" w:rsidRDefault="009A08A7" w:rsidP="00F25D9E">
            <w:pPr>
              <w:numPr>
                <w:ilvl w:val="0"/>
                <w:numId w:val="21"/>
              </w:numPr>
            </w:pPr>
            <w:r w:rsidRPr="00F25D9E">
              <w:t>Wojnar I., Teoria wychowania estetycznego – zarys problematyki</w:t>
            </w:r>
            <w:r w:rsidR="00F25D9E">
              <w:t>,</w:t>
            </w:r>
            <w:r w:rsidRPr="00F25D9E">
              <w:t xml:space="preserve"> </w:t>
            </w:r>
            <w:r w:rsidR="00AF2634" w:rsidRPr="00F25D9E">
              <w:t xml:space="preserve">Warszawa </w:t>
            </w:r>
            <w:r w:rsidRPr="00F25D9E">
              <w:t>1976.</w:t>
            </w:r>
          </w:p>
          <w:p w:rsidR="009A08A7" w:rsidRPr="00F25D9E" w:rsidRDefault="009A08A7" w:rsidP="00F25D9E">
            <w:pPr>
              <w:numPr>
                <w:ilvl w:val="0"/>
                <w:numId w:val="21"/>
              </w:numPr>
            </w:pPr>
            <w:r w:rsidRPr="00F25D9E">
              <w:t>Wojnarowska B., Wychowanie zdrowo</w:t>
            </w:r>
            <w:r w:rsidR="00F25D9E">
              <w:t xml:space="preserve">tne. Podręcznik akademicki, </w:t>
            </w:r>
            <w:r w:rsidRPr="00F25D9E">
              <w:t>Warszawa 2007.</w:t>
            </w:r>
          </w:p>
          <w:p w:rsidR="009A08A7" w:rsidRPr="00F25D9E" w:rsidRDefault="009A08A7" w:rsidP="00F25D9E">
            <w:pPr>
              <w:numPr>
                <w:ilvl w:val="0"/>
                <w:numId w:val="21"/>
              </w:numPr>
            </w:pPr>
            <w:r w:rsidRPr="00F25D9E">
              <w:rPr>
                <w:rStyle w:val="Pogrubienie"/>
                <w:b w:val="0"/>
                <w:shd w:val="clear" w:color="auto" w:fill="FFFFFF"/>
              </w:rPr>
              <w:t xml:space="preserve">Z </w:t>
            </w:r>
            <w:r w:rsidR="00F25D9E">
              <w:rPr>
                <w:rStyle w:val="Pogrubienie"/>
                <w:b w:val="0"/>
                <w:shd w:val="clear" w:color="auto" w:fill="FFFFFF"/>
              </w:rPr>
              <w:t xml:space="preserve">dziejów polskiego patriotyzmu: </w:t>
            </w:r>
            <w:r w:rsidRPr="00F25D9E">
              <w:rPr>
                <w:rStyle w:val="Pogrubienie"/>
                <w:b w:val="0"/>
                <w:shd w:val="clear" w:color="auto" w:fill="FFFFFF"/>
              </w:rPr>
              <w:t>wybór tekstów</w:t>
            </w:r>
            <w:r w:rsidR="00F25D9E">
              <w:rPr>
                <w:shd w:val="clear" w:color="auto" w:fill="FFFFFF"/>
              </w:rPr>
              <w:t>,</w:t>
            </w:r>
            <w:r w:rsidR="00B55BCF">
              <w:rPr>
                <w:shd w:val="clear" w:color="auto" w:fill="FFFFFF"/>
              </w:rPr>
              <w:t xml:space="preserve"> </w:t>
            </w:r>
            <w:r w:rsidR="00F25D9E">
              <w:rPr>
                <w:shd w:val="clear" w:color="auto" w:fill="FFFFFF"/>
              </w:rPr>
              <w:t xml:space="preserve">(red.) </w:t>
            </w:r>
            <w:proofErr w:type="spellStart"/>
            <w:r w:rsidR="00F25D9E">
              <w:rPr>
                <w:shd w:val="clear" w:color="auto" w:fill="FFFFFF"/>
              </w:rPr>
              <w:t>Kloczkowski</w:t>
            </w:r>
            <w:proofErr w:type="spellEnd"/>
            <w:r w:rsidR="00F25D9E">
              <w:rPr>
                <w:shd w:val="clear" w:color="auto" w:fill="FFFFFF"/>
              </w:rPr>
              <w:t>,</w:t>
            </w:r>
            <w:r w:rsidRPr="00F25D9E">
              <w:rPr>
                <w:shd w:val="clear" w:color="auto" w:fill="FFFFFF"/>
              </w:rPr>
              <w:t xml:space="preserve"> Kraków 2007. </w:t>
            </w:r>
          </w:p>
        </w:tc>
      </w:tr>
      <w:tr w:rsidR="009A08A7" w:rsidRPr="003C33AE" w:rsidTr="00D74C25">
        <w:tc>
          <w:tcPr>
            <w:tcW w:w="265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A7" w:rsidRPr="003C33AE" w:rsidRDefault="009A08A7" w:rsidP="009A08A7">
            <w:pPr>
              <w:spacing w:before="120" w:after="120"/>
              <w:rPr>
                <w:sz w:val="22"/>
                <w:szCs w:val="22"/>
              </w:rPr>
            </w:pPr>
            <w:r w:rsidRPr="003C33AE"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08A7" w:rsidRPr="00F25D9E" w:rsidRDefault="009A08A7" w:rsidP="009A08A7">
            <w:pPr>
              <w:rPr>
                <w:bCs/>
              </w:rPr>
            </w:pPr>
            <w:r w:rsidRPr="003C33AE">
              <w:rPr>
                <w:lang w:eastAsia="en-US"/>
              </w:rPr>
              <w:t>Wykład interaktywny z prezentacją multimedialną, ćwiczenia, praca zespołowa, prezentacja  tematów ćwiczeń (krytyczna analiza dyskursu)</w:t>
            </w:r>
          </w:p>
        </w:tc>
      </w:tr>
      <w:tr w:rsidR="009A08A7" w:rsidRPr="003C33AE" w:rsidTr="00D74C25"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8A7" w:rsidRPr="003C33AE" w:rsidRDefault="009A08A7" w:rsidP="009A08A7">
            <w:pPr>
              <w:jc w:val="center"/>
              <w:rPr>
                <w:b/>
                <w:sz w:val="22"/>
                <w:szCs w:val="22"/>
              </w:rPr>
            </w:pPr>
            <w:r w:rsidRPr="003C33A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8A7" w:rsidRPr="00B55BCF" w:rsidRDefault="009A08A7" w:rsidP="00B55BCF">
            <w:pPr>
              <w:jc w:val="center"/>
              <w:rPr>
                <w:sz w:val="22"/>
                <w:szCs w:val="22"/>
              </w:rPr>
            </w:pPr>
            <w:r w:rsidRPr="00B55BCF">
              <w:rPr>
                <w:sz w:val="22"/>
                <w:szCs w:val="22"/>
              </w:rPr>
              <w:t>Nr efektu</w:t>
            </w:r>
          </w:p>
          <w:p w:rsidR="009A08A7" w:rsidRPr="003C33AE" w:rsidRDefault="009A08A7" w:rsidP="009A08A7">
            <w:pPr>
              <w:jc w:val="center"/>
              <w:rPr>
                <w:sz w:val="18"/>
                <w:szCs w:val="18"/>
              </w:rPr>
            </w:pPr>
            <w:r w:rsidRPr="00B55BCF">
              <w:rPr>
                <w:sz w:val="22"/>
                <w:szCs w:val="22"/>
              </w:rPr>
              <w:t>uczenia się/grupy efektów</w:t>
            </w:r>
          </w:p>
        </w:tc>
      </w:tr>
      <w:tr w:rsidR="009A08A7" w:rsidRPr="003C33AE" w:rsidTr="00D74C25"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8A7" w:rsidRPr="00F25D9E" w:rsidRDefault="00F25D9E" w:rsidP="009A08A7">
            <w:r>
              <w:rPr>
                <w:lang w:eastAsia="en-US"/>
              </w:rPr>
              <w:t>I</w:t>
            </w:r>
            <w:r w:rsidR="009A08A7" w:rsidRPr="003C33AE">
              <w:rPr>
                <w:lang w:eastAsia="en-US"/>
              </w:rPr>
              <w:t>ndywidualne opracowywanie tematów i ich prezentacja w ramach ćwiczeń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8A7" w:rsidRPr="003C33AE" w:rsidRDefault="00FB3D6B" w:rsidP="009A08A7">
            <w:pPr>
              <w:rPr>
                <w:sz w:val="22"/>
                <w:szCs w:val="22"/>
              </w:rPr>
            </w:pPr>
            <w:r w:rsidRPr="003C33AE">
              <w:rPr>
                <w:sz w:val="22"/>
                <w:szCs w:val="22"/>
              </w:rPr>
              <w:t>01-0</w:t>
            </w:r>
            <w:r w:rsidR="0041685E">
              <w:rPr>
                <w:sz w:val="22"/>
                <w:szCs w:val="22"/>
              </w:rPr>
              <w:t>5</w:t>
            </w:r>
          </w:p>
        </w:tc>
      </w:tr>
      <w:tr w:rsidR="009A08A7" w:rsidRPr="003C33AE" w:rsidTr="00D74C25"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8A7" w:rsidRPr="00F25D9E" w:rsidRDefault="00F25D9E" w:rsidP="009A08A7">
            <w:r>
              <w:rPr>
                <w:lang w:eastAsia="en-US"/>
              </w:rPr>
              <w:t>I</w:t>
            </w:r>
            <w:r w:rsidR="009A08A7" w:rsidRPr="003C33AE">
              <w:rPr>
                <w:lang w:eastAsia="en-US"/>
              </w:rPr>
              <w:t>ndywidualne</w:t>
            </w:r>
            <w:r w:rsidR="0041685E">
              <w:rPr>
                <w:lang w:eastAsia="en-US"/>
              </w:rPr>
              <w:t>/grupowe</w:t>
            </w:r>
            <w:r w:rsidR="009A08A7" w:rsidRPr="003C33AE">
              <w:rPr>
                <w:lang w:eastAsia="en-US"/>
              </w:rPr>
              <w:t xml:space="preserve"> opracowywanie tematów i ich prezentacja w ramach ćwiczeń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8A7" w:rsidRPr="003C33AE" w:rsidRDefault="0041685E" w:rsidP="009A0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FB3D6B" w:rsidRPr="003C33AE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1</w:t>
            </w:r>
            <w:r w:rsidR="00C62C47">
              <w:rPr>
                <w:sz w:val="22"/>
                <w:szCs w:val="22"/>
              </w:rPr>
              <w:t>,12,13,14</w:t>
            </w:r>
          </w:p>
        </w:tc>
      </w:tr>
      <w:tr w:rsidR="009A08A7" w:rsidRPr="003C33AE" w:rsidTr="00D74C25"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8A7" w:rsidRPr="003C33AE" w:rsidRDefault="00F25D9E" w:rsidP="00F25D9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</w:t>
            </w:r>
            <w:r w:rsidR="009A08A7" w:rsidRPr="003C33AE">
              <w:rPr>
                <w:lang w:eastAsia="en-US"/>
              </w:rPr>
              <w:t>isemne kolokwium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8A7" w:rsidRPr="003C33AE" w:rsidRDefault="0041685E" w:rsidP="009A0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9A08A7" w:rsidRPr="003C33AE" w:rsidTr="00D74C25">
        <w:tc>
          <w:tcPr>
            <w:tcW w:w="265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8A7" w:rsidRPr="003C33AE" w:rsidRDefault="009A08A7" w:rsidP="009A08A7">
            <w:pPr>
              <w:rPr>
                <w:rFonts w:ascii="Arial Narrow" w:hAnsi="Arial Narrow"/>
                <w:sz w:val="22"/>
                <w:szCs w:val="22"/>
              </w:rPr>
            </w:pPr>
            <w:r w:rsidRPr="003C33AE"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8A7" w:rsidRPr="003C33AE" w:rsidRDefault="00C5356F" w:rsidP="00C5356F">
            <w:pPr>
              <w:rPr>
                <w:rFonts w:ascii="Arial Narrow" w:hAnsi="Arial Narrow"/>
                <w:sz w:val="22"/>
                <w:szCs w:val="22"/>
              </w:rPr>
            </w:pPr>
            <w:r>
              <w:t>Zaliczenie z oceną</w:t>
            </w:r>
          </w:p>
        </w:tc>
      </w:tr>
      <w:tr w:rsidR="00D74C25" w:rsidTr="00302A06">
        <w:tc>
          <w:tcPr>
            <w:tcW w:w="1000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74C25" w:rsidRDefault="00D74C25" w:rsidP="00302A06">
            <w:pPr>
              <w:ind w:left="284"/>
              <w:jc w:val="center"/>
              <w:rPr>
                <w:b/>
                <w:lang w:eastAsia="en-US"/>
              </w:rPr>
            </w:pPr>
          </w:p>
          <w:p w:rsidR="00D74C25" w:rsidRPr="00B55BCF" w:rsidRDefault="00D74C25" w:rsidP="00B55BCF">
            <w:pPr>
              <w:ind w:left="284"/>
              <w:jc w:val="center"/>
              <w:rPr>
                <w:b/>
              </w:rPr>
            </w:pPr>
            <w:r>
              <w:rPr>
                <w:b/>
              </w:rPr>
              <w:t>NAKŁAD PRACY STUDENTA</w:t>
            </w:r>
          </w:p>
        </w:tc>
      </w:tr>
      <w:tr w:rsidR="00D74C25" w:rsidTr="00302A06">
        <w:trPr>
          <w:trHeight w:val="263"/>
        </w:trPr>
        <w:tc>
          <w:tcPr>
            <w:tcW w:w="5069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74C25" w:rsidRDefault="00D74C25" w:rsidP="00302A06">
            <w:pPr>
              <w:ind w:left="284"/>
              <w:jc w:val="center"/>
            </w:pPr>
          </w:p>
          <w:p w:rsidR="00D74C25" w:rsidRDefault="00D74C25" w:rsidP="00302A06">
            <w:pPr>
              <w:ind w:left="284"/>
              <w:jc w:val="center"/>
            </w:pPr>
            <w:r>
              <w:t>Rodzaj działań/zajęć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Default="00D74C25" w:rsidP="00302A06">
            <w:pPr>
              <w:ind w:left="284"/>
              <w:jc w:val="center"/>
              <w:rPr>
                <w:color w:val="FF0000"/>
              </w:rPr>
            </w:pPr>
            <w:r>
              <w:t xml:space="preserve">Liczba godzin  </w:t>
            </w:r>
          </w:p>
        </w:tc>
      </w:tr>
      <w:tr w:rsidR="00D74C25" w:rsidTr="00F25D9E">
        <w:trPr>
          <w:trHeight w:val="262"/>
        </w:trPr>
        <w:tc>
          <w:tcPr>
            <w:tcW w:w="5069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C25" w:rsidRDefault="00D74C25" w:rsidP="00302A06">
            <w:pPr>
              <w:rPr>
                <w:lang w:eastAsia="en-US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  <w:jc w:val="center"/>
              <w:rPr>
                <w:sz w:val="22"/>
                <w:szCs w:val="22"/>
              </w:rPr>
            </w:pPr>
            <w:r>
              <w:t xml:space="preserve">Ogółem 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Default="00D74C25" w:rsidP="00302A06">
            <w:pPr>
              <w:ind w:left="284"/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</w:pPr>
            <w:r>
              <w:t>Udział w wykładach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Pr="00F25D9E" w:rsidRDefault="00D74C25" w:rsidP="00F25D9E">
            <w:pPr>
              <w:ind w:left="284"/>
              <w:jc w:val="center"/>
            </w:pPr>
            <w:r w:rsidRPr="00F25D9E">
              <w:t>15</w:t>
            </w:r>
          </w:p>
          <w:p w:rsidR="00D74C25" w:rsidRPr="00F25D9E" w:rsidRDefault="00D74C25" w:rsidP="00F25D9E">
            <w:pPr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Default="00D74C25" w:rsidP="00302A06">
            <w:pPr>
              <w:ind w:left="284"/>
              <w:jc w:val="center"/>
            </w:pPr>
            <w:r>
              <w:t>-</w:t>
            </w: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</w:pPr>
            <w:r>
              <w:t xml:space="preserve">Samodzielne studiowanie 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5" w:rsidRPr="00F25D9E" w:rsidRDefault="00C5356F" w:rsidP="00F25D9E">
            <w:pPr>
              <w:ind w:left="284"/>
              <w:jc w:val="center"/>
            </w:pPr>
            <w:r>
              <w:t>5</w:t>
            </w:r>
          </w:p>
          <w:p w:rsidR="00D74C25" w:rsidRPr="00F25D9E" w:rsidRDefault="00D74C25" w:rsidP="00F25D9E">
            <w:pPr>
              <w:ind w:left="284"/>
              <w:jc w:val="center"/>
            </w:pP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Default="00D74C25" w:rsidP="00302A06">
            <w:pPr>
              <w:ind w:left="284"/>
              <w:jc w:val="center"/>
            </w:pPr>
            <w:r>
              <w:t>-</w:t>
            </w: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  <w:jc w:val="both"/>
              <w:rPr>
                <w:vertAlign w:val="superscript"/>
              </w:rPr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Pr="00F25D9E" w:rsidRDefault="00256350" w:rsidP="00F25D9E">
            <w:pPr>
              <w:ind w:left="284"/>
              <w:jc w:val="center"/>
            </w:pPr>
            <w:r>
              <w:t>30</w:t>
            </w:r>
          </w:p>
          <w:p w:rsidR="00D74C25" w:rsidRPr="00F25D9E" w:rsidRDefault="00D74C25" w:rsidP="00F25D9E">
            <w:pPr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Pr="00F25D9E" w:rsidRDefault="00B55BCF" w:rsidP="00302A06">
            <w:pPr>
              <w:ind w:left="284"/>
              <w:jc w:val="center"/>
            </w:pPr>
            <w:r>
              <w:t>2</w:t>
            </w:r>
            <w:r w:rsidR="00256350">
              <w:t>0</w:t>
            </w:r>
          </w:p>
          <w:p w:rsidR="00D74C25" w:rsidRPr="00F25D9E" w:rsidRDefault="00D74C25" w:rsidP="00F25D9E">
            <w:pPr>
              <w:ind w:left="284"/>
              <w:jc w:val="center"/>
              <w:rPr>
                <w:sz w:val="20"/>
                <w:szCs w:val="20"/>
              </w:rPr>
            </w:pP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  <w:jc w:val="both"/>
            </w:pPr>
            <w:r>
              <w:t>Samodzielne przygotowywanie się do ćwiczeń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Pr="00F25D9E" w:rsidRDefault="00C5356F" w:rsidP="00F25D9E">
            <w:pPr>
              <w:ind w:left="284"/>
              <w:jc w:val="center"/>
            </w:pPr>
            <w:r>
              <w:t>10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Pr="00F25D9E" w:rsidRDefault="00256350" w:rsidP="00302A06">
            <w:pPr>
              <w:ind w:left="284"/>
              <w:jc w:val="center"/>
            </w:pPr>
            <w:r>
              <w:t>5</w:t>
            </w:r>
          </w:p>
          <w:p w:rsidR="00D74C25" w:rsidRPr="00F25D9E" w:rsidRDefault="00D74C25" w:rsidP="00302A06">
            <w:pPr>
              <w:ind w:left="284"/>
              <w:jc w:val="center"/>
            </w:pP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  <w:jc w:val="both"/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Pr="00F25D9E" w:rsidRDefault="00B55BCF" w:rsidP="00B55BCF">
            <w:pPr>
              <w:ind w:left="284"/>
              <w:jc w:val="center"/>
            </w:pPr>
            <w:r>
              <w:t>10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Pr="00F25D9E" w:rsidRDefault="00256350" w:rsidP="00302A06">
            <w:pPr>
              <w:ind w:left="284"/>
              <w:jc w:val="center"/>
            </w:pPr>
            <w:r>
              <w:t>10</w:t>
            </w:r>
          </w:p>
          <w:p w:rsidR="00D74C25" w:rsidRPr="00F25D9E" w:rsidRDefault="00D74C25" w:rsidP="00302A06">
            <w:pPr>
              <w:ind w:left="284"/>
              <w:jc w:val="center"/>
            </w:pP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  <w:jc w:val="both"/>
            </w:pPr>
            <w:r>
              <w:t>Przygotowanie się do egzaminu / zaliczenia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Pr="00F25D9E" w:rsidRDefault="00C5356F" w:rsidP="00F25D9E">
            <w:pPr>
              <w:ind w:left="284"/>
              <w:jc w:val="center"/>
            </w:pPr>
            <w:r>
              <w:t>5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Pr="00F25D9E" w:rsidRDefault="00B55BCF" w:rsidP="00302A06">
            <w:pPr>
              <w:ind w:left="284"/>
              <w:jc w:val="center"/>
            </w:pPr>
            <w:r>
              <w:t>5</w:t>
            </w:r>
          </w:p>
          <w:p w:rsidR="00D74C25" w:rsidRPr="00F25D9E" w:rsidRDefault="00D74C25" w:rsidP="00302A06">
            <w:pPr>
              <w:ind w:left="284"/>
              <w:jc w:val="center"/>
            </w:pP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  <w:jc w:val="both"/>
            </w:pPr>
            <w:r>
              <w:t>Udział w konsultacjach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Pr="00F25D9E" w:rsidRDefault="00D74C25" w:rsidP="00F25D9E">
            <w:pPr>
              <w:ind w:left="284"/>
              <w:jc w:val="center"/>
            </w:pPr>
            <w:r w:rsidRPr="00F25D9E">
              <w:t>1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56350" w:rsidRDefault="00256350" w:rsidP="00302A06">
            <w:pPr>
              <w:ind w:left="284"/>
              <w:jc w:val="center"/>
            </w:pPr>
          </w:p>
          <w:p w:rsidR="00D74C25" w:rsidRDefault="00D74C25" w:rsidP="00302A06">
            <w:pPr>
              <w:ind w:left="284"/>
              <w:jc w:val="center"/>
            </w:pPr>
            <w:r>
              <w:t>-</w:t>
            </w: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  <w:jc w:val="both"/>
            </w:pPr>
            <w:r>
              <w:lastRenderedPageBreak/>
              <w:t>Inne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5" w:rsidRDefault="00D74C25" w:rsidP="00302A06">
            <w:pPr>
              <w:ind w:left="284"/>
              <w:jc w:val="center"/>
            </w:pPr>
          </w:p>
          <w:p w:rsidR="00256350" w:rsidRDefault="00256350" w:rsidP="00302A06">
            <w:pPr>
              <w:ind w:left="284"/>
              <w:jc w:val="center"/>
            </w:pP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74C25" w:rsidRDefault="00D74C25" w:rsidP="00302A06">
            <w:pPr>
              <w:ind w:left="284"/>
              <w:jc w:val="center"/>
            </w:pP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C5356F" w:rsidP="00302A06">
            <w:pPr>
              <w:ind w:left="284"/>
              <w:jc w:val="center"/>
            </w:pPr>
            <w:r>
              <w:t>76</w:t>
            </w:r>
          </w:p>
          <w:p w:rsidR="00256350" w:rsidRDefault="00256350" w:rsidP="00302A06">
            <w:pPr>
              <w:ind w:left="284"/>
              <w:jc w:val="center"/>
            </w:pP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Default="00C5356F" w:rsidP="00302A06">
            <w:pPr>
              <w:ind w:left="284"/>
              <w:jc w:val="center"/>
            </w:pPr>
            <w:r>
              <w:t>4</w:t>
            </w:r>
            <w:r w:rsidR="00B55BCF">
              <w:t>0</w:t>
            </w:r>
          </w:p>
        </w:tc>
      </w:tr>
      <w:tr w:rsidR="00D74C25" w:rsidTr="00302A06">
        <w:trPr>
          <w:trHeight w:val="236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C25" w:rsidRDefault="00D74C25" w:rsidP="00302A06">
            <w:pPr>
              <w:ind w:left="284"/>
              <w:rPr>
                <w:b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25D9E" w:rsidRPr="00756178" w:rsidRDefault="00F25D9E" w:rsidP="00F25D9E">
            <w:pPr>
              <w:ind w:left="284"/>
              <w:jc w:val="center"/>
              <w:rPr>
                <w:b/>
              </w:rPr>
            </w:pPr>
          </w:p>
          <w:p w:rsidR="00D74C25" w:rsidRDefault="00D74C25" w:rsidP="00302A06">
            <w:pPr>
              <w:ind w:left="284"/>
              <w:jc w:val="center"/>
              <w:rPr>
                <w:b/>
              </w:rPr>
            </w:pPr>
          </w:p>
        </w:tc>
      </w:tr>
      <w:tr w:rsidR="00D74C25" w:rsidTr="00302A06">
        <w:trPr>
          <w:trHeight w:val="236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C25" w:rsidRDefault="00D74C25" w:rsidP="00302A06">
            <w:pPr>
              <w:ind w:left="284"/>
              <w:jc w:val="both"/>
              <w:rPr>
                <w:b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B55BCF" w:rsidRDefault="00C5356F" w:rsidP="00302A06">
            <w:pPr>
              <w:ind w:left="284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D74C25" w:rsidRDefault="00B55BCF" w:rsidP="00B55BCF">
            <w:pPr>
              <w:ind w:left="284"/>
              <w:jc w:val="center"/>
              <w:rPr>
                <w:b/>
              </w:rPr>
            </w:pPr>
            <w:r>
              <w:rPr>
                <w:b/>
              </w:rPr>
              <w:t>PEDAGOGIKA</w:t>
            </w: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C25" w:rsidRDefault="00D74C25" w:rsidP="00302A06">
            <w:pPr>
              <w:ind w:left="284"/>
              <w:jc w:val="both"/>
              <w:rPr>
                <w:vertAlign w:val="superscript"/>
              </w:rPr>
            </w:pPr>
            <w:r>
              <w:t>Liczba punktów ECTS związana z zajęciami praktycznymi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74C25" w:rsidRDefault="00C5356F" w:rsidP="00302A06">
            <w:pPr>
              <w:ind w:left="284"/>
              <w:jc w:val="center"/>
              <w:rPr>
                <w:b/>
              </w:rPr>
            </w:pPr>
            <w:r>
              <w:rPr>
                <w:b/>
              </w:rPr>
              <w:t>1,6</w:t>
            </w:r>
          </w:p>
          <w:p w:rsidR="00D74C25" w:rsidRDefault="00D74C25" w:rsidP="00302A06">
            <w:pPr>
              <w:ind w:left="284"/>
              <w:jc w:val="center"/>
              <w:rPr>
                <w:b/>
              </w:rPr>
            </w:pP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D74C25" w:rsidRDefault="00D74C25" w:rsidP="00302A06">
            <w:pPr>
              <w:ind w:left="284"/>
              <w:jc w:val="both"/>
              <w:rPr>
                <w:b/>
              </w:rPr>
            </w:pPr>
            <w:r>
              <w:t>Liczba punktów ECTS na zajęciach wymagających bezpośredniego udziału nauczycieli akademickich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D74C25" w:rsidRDefault="00B55BCF" w:rsidP="00302A06">
            <w:pPr>
              <w:ind w:left="284"/>
              <w:jc w:val="center"/>
              <w:rPr>
                <w:b/>
              </w:rPr>
            </w:pPr>
            <w:r>
              <w:rPr>
                <w:b/>
              </w:rPr>
              <w:t>2,2</w:t>
            </w:r>
          </w:p>
          <w:p w:rsidR="00D74C25" w:rsidRDefault="00D74C25" w:rsidP="00302A06">
            <w:pPr>
              <w:ind w:left="284"/>
              <w:jc w:val="center"/>
              <w:rPr>
                <w:b/>
              </w:rPr>
            </w:pPr>
          </w:p>
        </w:tc>
      </w:tr>
    </w:tbl>
    <w:p w:rsidR="00A93F0E" w:rsidRDefault="00A93F0E" w:rsidP="00DB6EA0"/>
    <w:sectPr w:rsidR="00A93F0E" w:rsidSect="00B55BCF">
      <w:pgSz w:w="11906" w:h="16838"/>
      <w:pgMar w:top="568" w:right="1417" w:bottom="15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92" w:hanging="360"/>
      </w:pPr>
      <w:rPr>
        <w:rFonts w:ascii="Symbol" w:hAnsi="Symbol"/>
      </w:rPr>
    </w:lvl>
  </w:abstractNum>
  <w:abstractNum w:abstractNumId="1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7"/>
    <w:multiLevelType w:val="multilevel"/>
    <w:tmpl w:val="00000007"/>
    <w:lvl w:ilvl="0">
      <w:start w:val="100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8"/>
    <w:multiLevelType w:val="multilevel"/>
    <w:tmpl w:val="00000008"/>
    <w:lvl w:ilvl="0">
      <w:start w:val="100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75325A5"/>
    <w:multiLevelType w:val="hybridMultilevel"/>
    <w:tmpl w:val="6E16D9A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67DFA"/>
    <w:multiLevelType w:val="multilevel"/>
    <w:tmpl w:val="67161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7E54A1"/>
    <w:multiLevelType w:val="multilevel"/>
    <w:tmpl w:val="EA706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41219D"/>
    <w:multiLevelType w:val="hybridMultilevel"/>
    <w:tmpl w:val="8E0A8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9E4371"/>
    <w:multiLevelType w:val="hybridMultilevel"/>
    <w:tmpl w:val="C1C66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CB45D1"/>
    <w:multiLevelType w:val="hybridMultilevel"/>
    <w:tmpl w:val="36B29E1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4D1DC6"/>
    <w:multiLevelType w:val="hybridMultilevel"/>
    <w:tmpl w:val="F30CC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D33B62"/>
    <w:multiLevelType w:val="hybridMultilevel"/>
    <w:tmpl w:val="E3E09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E6318C"/>
    <w:multiLevelType w:val="hybridMultilevel"/>
    <w:tmpl w:val="D36C823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9063656"/>
    <w:multiLevelType w:val="hybridMultilevel"/>
    <w:tmpl w:val="61E2B1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5"/>
  </w:num>
  <w:num w:numId="6">
    <w:abstractNumId w:val="15"/>
  </w:num>
  <w:num w:numId="7">
    <w:abstractNumId w:val="14"/>
  </w:num>
  <w:num w:numId="8">
    <w:abstractNumId w:val="14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</w:num>
  <w:num w:numId="13">
    <w:abstractNumId w:val="5"/>
  </w:num>
  <w:num w:numId="14">
    <w:abstractNumId w:val="5"/>
  </w:num>
  <w:num w:numId="15">
    <w:abstractNumId w:val="8"/>
  </w:num>
  <w:num w:numId="16">
    <w:abstractNumId w:val="7"/>
  </w:num>
  <w:num w:numId="17">
    <w:abstractNumId w:val="11"/>
  </w:num>
  <w:num w:numId="18">
    <w:abstractNumId w:val="12"/>
  </w:num>
  <w:num w:numId="19">
    <w:abstractNumId w:val="9"/>
  </w:num>
  <w:num w:numId="20">
    <w:abstractNumId w:val="13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641EB2"/>
    <w:rsid w:val="00017A47"/>
    <w:rsid w:val="000228C9"/>
    <w:rsid w:val="00066F0A"/>
    <w:rsid w:val="000948CE"/>
    <w:rsid w:val="000A2BDE"/>
    <w:rsid w:val="000B19FA"/>
    <w:rsid w:val="000C5926"/>
    <w:rsid w:val="000E0ACF"/>
    <w:rsid w:val="00163DFC"/>
    <w:rsid w:val="0017531A"/>
    <w:rsid w:val="001824FE"/>
    <w:rsid w:val="0019445C"/>
    <w:rsid w:val="001948BB"/>
    <w:rsid w:val="00195DAD"/>
    <w:rsid w:val="001A13D2"/>
    <w:rsid w:val="001B2D66"/>
    <w:rsid w:val="001E6F2F"/>
    <w:rsid w:val="002322D8"/>
    <w:rsid w:val="002453EE"/>
    <w:rsid w:val="00250A77"/>
    <w:rsid w:val="00256350"/>
    <w:rsid w:val="00256DA5"/>
    <w:rsid w:val="00297C69"/>
    <w:rsid w:val="002A46C8"/>
    <w:rsid w:val="002D3E83"/>
    <w:rsid w:val="00302A06"/>
    <w:rsid w:val="00336540"/>
    <w:rsid w:val="00382C4F"/>
    <w:rsid w:val="003A45FD"/>
    <w:rsid w:val="003C3025"/>
    <w:rsid w:val="003C33AE"/>
    <w:rsid w:val="003C3767"/>
    <w:rsid w:val="004060B6"/>
    <w:rsid w:val="0041685E"/>
    <w:rsid w:val="00422E45"/>
    <w:rsid w:val="00453804"/>
    <w:rsid w:val="00497717"/>
    <w:rsid w:val="004B35F9"/>
    <w:rsid w:val="004C152B"/>
    <w:rsid w:val="004E44A9"/>
    <w:rsid w:val="005238C5"/>
    <w:rsid w:val="00536862"/>
    <w:rsid w:val="005A2C13"/>
    <w:rsid w:val="005C1218"/>
    <w:rsid w:val="005D0748"/>
    <w:rsid w:val="005E1E06"/>
    <w:rsid w:val="005E3AC4"/>
    <w:rsid w:val="005E7841"/>
    <w:rsid w:val="006037D3"/>
    <w:rsid w:val="00606800"/>
    <w:rsid w:val="00633BDD"/>
    <w:rsid w:val="00641EB2"/>
    <w:rsid w:val="0065757B"/>
    <w:rsid w:val="006723B2"/>
    <w:rsid w:val="006A1177"/>
    <w:rsid w:val="006A184D"/>
    <w:rsid w:val="006B3845"/>
    <w:rsid w:val="006B4F19"/>
    <w:rsid w:val="006F5456"/>
    <w:rsid w:val="00737A15"/>
    <w:rsid w:val="00745D13"/>
    <w:rsid w:val="00756178"/>
    <w:rsid w:val="007561ED"/>
    <w:rsid w:val="00763C7F"/>
    <w:rsid w:val="00772445"/>
    <w:rsid w:val="007A029F"/>
    <w:rsid w:val="007D1C03"/>
    <w:rsid w:val="008462E4"/>
    <w:rsid w:val="008503AE"/>
    <w:rsid w:val="0088003B"/>
    <w:rsid w:val="00893DBF"/>
    <w:rsid w:val="008F69EA"/>
    <w:rsid w:val="00900C22"/>
    <w:rsid w:val="0090451C"/>
    <w:rsid w:val="00965FDF"/>
    <w:rsid w:val="00966F61"/>
    <w:rsid w:val="009A08A7"/>
    <w:rsid w:val="009D0DB3"/>
    <w:rsid w:val="00A3056E"/>
    <w:rsid w:val="00A31EC9"/>
    <w:rsid w:val="00A8750F"/>
    <w:rsid w:val="00A93F0E"/>
    <w:rsid w:val="00A94A87"/>
    <w:rsid w:val="00AF2634"/>
    <w:rsid w:val="00B23CBC"/>
    <w:rsid w:val="00B30E6F"/>
    <w:rsid w:val="00B3190D"/>
    <w:rsid w:val="00B55BCF"/>
    <w:rsid w:val="00B564F3"/>
    <w:rsid w:val="00B610D9"/>
    <w:rsid w:val="00B819A4"/>
    <w:rsid w:val="00BB7D5D"/>
    <w:rsid w:val="00BC7980"/>
    <w:rsid w:val="00C50D18"/>
    <w:rsid w:val="00C5356F"/>
    <w:rsid w:val="00C62C47"/>
    <w:rsid w:val="00CD15BD"/>
    <w:rsid w:val="00D31874"/>
    <w:rsid w:val="00D61A6A"/>
    <w:rsid w:val="00D74C25"/>
    <w:rsid w:val="00DA47E6"/>
    <w:rsid w:val="00DB6EA0"/>
    <w:rsid w:val="00DF0386"/>
    <w:rsid w:val="00E043C9"/>
    <w:rsid w:val="00E21B1A"/>
    <w:rsid w:val="00E23288"/>
    <w:rsid w:val="00E71459"/>
    <w:rsid w:val="00EC3241"/>
    <w:rsid w:val="00EC333C"/>
    <w:rsid w:val="00EE1D9A"/>
    <w:rsid w:val="00EE771B"/>
    <w:rsid w:val="00F153BE"/>
    <w:rsid w:val="00F25D9E"/>
    <w:rsid w:val="00F92130"/>
    <w:rsid w:val="00F97635"/>
    <w:rsid w:val="00FB2B9E"/>
    <w:rsid w:val="00FB3D6B"/>
    <w:rsid w:val="00FB5D9F"/>
    <w:rsid w:val="00FE5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E78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97635"/>
    <w:pPr>
      <w:keepNext/>
      <w:snapToGrid w:val="0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F97635"/>
    <w:pPr>
      <w:keepNext/>
      <w:ind w:firstLine="708"/>
      <w:jc w:val="center"/>
      <w:outlineLvl w:val="1"/>
    </w:pPr>
    <w:rPr>
      <w:rFonts w:ascii="Cambria" w:hAnsi="Cambria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41E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msonormal0">
    <w:name w:val="msonormal"/>
    <w:basedOn w:val="Normalny"/>
    <w:rsid w:val="00A8750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A8750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A8750F"/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8750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A8750F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A8750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F97635"/>
    <w:rPr>
      <w:b/>
      <w:sz w:val="24"/>
    </w:rPr>
  </w:style>
  <w:style w:type="character" w:customStyle="1" w:styleId="Nagwek2Znak">
    <w:name w:val="Nagłówek 2 Znak"/>
    <w:link w:val="Nagwek2"/>
    <w:rsid w:val="00F97635"/>
    <w:rPr>
      <w:rFonts w:ascii="Cambria" w:hAnsi="Cambria"/>
      <w:b/>
    </w:rPr>
  </w:style>
  <w:style w:type="paragraph" w:customStyle="1" w:styleId="Akapitzlist1">
    <w:name w:val="Akapit z listą1"/>
    <w:basedOn w:val="Normalny"/>
    <w:rsid w:val="00422E45"/>
    <w:pPr>
      <w:ind w:left="720"/>
    </w:pPr>
    <w:rPr>
      <w:lang w:eastAsia="ar-SA"/>
    </w:rPr>
  </w:style>
  <w:style w:type="character" w:styleId="Hipercze">
    <w:name w:val="Hyperlink"/>
    <w:uiPriority w:val="99"/>
    <w:unhideWhenUsed/>
    <w:rsid w:val="005238C5"/>
    <w:rPr>
      <w:color w:val="0000FF"/>
      <w:u w:val="single"/>
    </w:rPr>
  </w:style>
  <w:style w:type="character" w:styleId="Pogrubienie">
    <w:name w:val="Strong"/>
    <w:uiPriority w:val="22"/>
    <w:qFormat/>
    <w:rsid w:val="006037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5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09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A72BF-5744-439D-85FC-07EE0FFAC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1381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Teoria wych,  sylabus</vt:lpstr>
    </vt:vector>
  </TitlesOfParts>
  <Company>Instytut Pedagogiki UG</Company>
  <LinksUpToDate>false</LinksUpToDate>
  <CharactersWithSpaces>9650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Teoria wych,  sylabus</dc:title>
  <dc:creator>Jan Papież</dc:creator>
  <cp:lastModifiedBy>PWSZ</cp:lastModifiedBy>
  <cp:revision>5</cp:revision>
  <cp:lastPrinted>2014-08-19T14:20:00Z</cp:lastPrinted>
  <dcterms:created xsi:type="dcterms:W3CDTF">2020-01-17T21:26:00Z</dcterms:created>
  <dcterms:modified xsi:type="dcterms:W3CDTF">2020-01-28T17:22:00Z</dcterms:modified>
</cp:coreProperties>
</file>